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D89" w:rsidRPr="00684E51" w:rsidRDefault="00482D89" w:rsidP="00482D89">
      <w:pPr>
        <w:pStyle w:val="2"/>
        <w:rPr>
          <w:rFonts w:asciiTheme="minorHAnsi" w:hAnsiTheme="minorHAnsi"/>
          <w:i/>
          <w:smallCaps w:val="0"/>
        </w:rPr>
      </w:pPr>
      <w:bookmarkStart w:id="0" w:name="_GoBack"/>
      <w:bookmarkEnd w:id="0"/>
      <w:r w:rsidRPr="002C422C">
        <w:rPr>
          <w:rFonts w:ascii="Academy" w:hAnsi="Academy"/>
          <w:smallCaps w:val="0"/>
        </w:rPr>
        <w:t>Российская Федерация</w:t>
      </w:r>
      <w:r w:rsidR="00684E51">
        <w:rPr>
          <w:rFonts w:asciiTheme="minorHAnsi" w:hAnsiTheme="minorHAnsi"/>
          <w:smallCaps w:val="0"/>
        </w:rPr>
        <w:t xml:space="preserve">                     </w:t>
      </w:r>
    </w:p>
    <w:p w:rsidR="00482D89" w:rsidRPr="002C422C" w:rsidRDefault="00482D89" w:rsidP="00482D89">
      <w:pPr>
        <w:pStyle w:val="2"/>
        <w:rPr>
          <w:rFonts w:ascii="Times New Roman" w:hAnsi="Times New Roman"/>
          <w:smallCaps w:val="0"/>
          <w:spacing w:val="0"/>
          <w:sz w:val="36"/>
        </w:rPr>
      </w:pPr>
      <w:r w:rsidRPr="002C422C">
        <w:rPr>
          <w:rFonts w:ascii="Times New Roman" w:hAnsi="Times New Roman"/>
          <w:smallCaps w:val="0"/>
          <w:spacing w:val="0"/>
          <w:sz w:val="36"/>
        </w:rPr>
        <w:t>Брянская область</w:t>
      </w:r>
    </w:p>
    <w:p w:rsidR="00482D89" w:rsidRPr="002C422C" w:rsidRDefault="00482D89" w:rsidP="00482D89">
      <w:pPr>
        <w:pStyle w:val="1"/>
        <w:rPr>
          <w:rFonts w:ascii="Academy" w:hAnsi="Academy"/>
        </w:rPr>
      </w:pPr>
      <w:r w:rsidRPr="002C422C">
        <w:rPr>
          <w:rFonts w:ascii="Academy" w:hAnsi="Academy"/>
        </w:rPr>
        <w:t xml:space="preserve">карачевский </w:t>
      </w:r>
      <w:r w:rsidRPr="002C422C">
        <w:t>ГОРОДСКОЙ</w:t>
      </w:r>
      <w:r w:rsidRPr="002C422C">
        <w:rPr>
          <w:rFonts w:ascii="Academy" w:hAnsi="Academy"/>
        </w:rPr>
        <w:t xml:space="preserve"> совет</w:t>
      </w:r>
    </w:p>
    <w:p w:rsidR="00482D89" w:rsidRPr="00B021C9" w:rsidRDefault="00482D89" w:rsidP="00B021C9">
      <w:pPr>
        <w:pStyle w:val="1"/>
        <w:rPr>
          <w:rFonts w:asciiTheme="minorHAnsi" w:hAnsiTheme="minorHAnsi"/>
          <w:caps w:val="0"/>
          <w:sz w:val="32"/>
        </w:rPr>
      </w:pPr>
      <w:r w:rsidRPr="002C422C">
        <w:rPr>
          <w:rFonts w:ascii="Academy" w:hAnsi="Academy"/>
          <w:caps w:val="0"/>
        </w:rPr>
        <w:t>НАРОДНЫХ ДЕПУТАТОВ</w:t>
      </w:r>
    </w:p>
    <w:p w:rsidR="00482D89" w:rsidRPr="002C422C" w:rsidRDefault="00482D89" w:rsidP="00482D89">
      <w:pPr>
        <w:jc w:val="center"/>
        <w:rPr>
          <w:rFonts w:ascii="Academy" w:hAnsi="Academy"/>
          <w:b/>
          <w:sz w:val="36"/>
          <w:szCs w:val="36"/>
        </w:rPr>
      </w:pPr>
      <w:r w:rsidRPr="002C422C">
        <w:rPr>
          <w:rFonts w:ascii="Academy" w:hAnsi="Academy"/>
          <w:b/>
          <w:sz w:val="36"/>
          <w:szCs w:val="36"/>
        </w:rPr>
        <w:t>РЕШЕНИЕ</w:t>
      </w:r>
    </w:p>
    <w:p w:rsidR="00482D89" w:rsidRPr="002C422C" w:rsidRDefault="00482D89" w:rsidP="00482D89">
      <w:pPr>
        <w:ind w:firstLine="284"/>
        <w:rPr>
          <w:rFonts w:ascii="Courier New" w:hAnsi="Courier New"/>
          <w:sz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18415" t="16510" r="15240" b="2095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13335" t="12065" r="13970" b="63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482D89" w:rsidRPr="002C422C" w:rsidRDefault="008A48CB" w:rsidP="00482D89">
      <w:pPr>
        <w:pStyle w:val="4"/>
        <w:spacing w:before="0" w:after="0"/>
      </w:pPr>
      <w:r>
        <w:t xml:space="preserve">От  </w:t>
      </w:r>
      <w:r w:rsidR="00A7704F">
        <w:t>30.05.</w:t>
      </w:r>
      <w:r w:rsidR="007B2DAC">
        <w:t>2024</w:t>
      </w:r>
      <w:r w:rsidR="00F506E3">
        <w:t xml:space="preserve"> </w:t>
      </w:r>
      <w:r>
        <w:t xml:space="preserve">г.  </w:t>
      </w:r>
      <w:r w:rsidR="00C34B3C">
        <w:t xml:space="preserve"> № 4</w:t>
      </w:r>
      <w:r w:rsidR="00482D89">
        <w:t>-</w:t>
      </w:r>
      <w:r w:rsidR="00A7704F">
        <w:t>500</w:t>
      </w:r>
    </w:p>
    <w:p w:rsidR="00482D89" w:rsidRPr="002C422C" w:rsidRDefault="00482D89" w:rsidP="00482D89">
      <w:pPr>
        <w:pStyle w:val="4"/>
        <w:spacing w:before="0" w:after="0"/>
        <w:rPr>
          <w:b w:val="0"/>
        </w:rPr>
      </w:pPr>
      <w:proofErr w:type="spellStart"/>
      <w:r w:rsidRPr="002C422C">
        <w:rPr>
          <w:b w:val="0"/>
        </w:rPr>
        <w:t>г</w:t>
      </w:r>
      <w:proofErr w:type="gramStart"/>
      <w:r w:rsidRPr="002C422C">
        <w:rPr>
          <w:b w:val="0"/>
        </w:rPr>
        <w:t>.К</w:t>
      </w:r>
      <w:proofErr w:type="gramEnd"/>
      <w:r w:rsidRPr="002C422C">
        <w:rPr>
          <w:b w:val="0"/>
        </w:rPr>
        <w:t>арачев</w:t>
      </w:r>
      <w:proofErr w:type="spellEnd"/>
      <w:r w:rsidRPr="002C422C">
        <w:rPr>
          <w:b w:val="0"/>
        </w:rPr>
        <w:t>, Брянская обл.</w:t>
      </w:r>
    </w:p>
    <w:p w:rsidR="00482D89" w:rsidRPr="002C422C" w:rsidRDefault="00482D89" w:rsidP="00482D89">
      <w:pPr>
        <w:rPr>
          <w:spacing w:val="8"/>
          <w:sz w:val="24"/>
        </w:rPr>
      </w:pPr>
    </w:p>
    <w:p w:rsidR="00CE3D3F" w:rsidRDefault="00CE3D3F" w:rsidP="00C34B3C">
      <w:pPr>
        <w:tabs>
          <w:tab w:val="left" w:pos="493"/>
        </w:tabs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 xml:space="preserve">Об </w:t>
      </w:r>
      <w:r w:rsidR="00732482" w:rsidRPr="008A48CB">
        <w:rPr>
          <w:spacing w:val="8"/>
          <w:sz w:val="26"/>
          <w:szCs w:val="26"/>
        </w:rPr>
        <w:t>утверждении</w:t>
      </w:r>
      <w:r>
        <w:rPr>
          <w:spacing w:val="8"/>
          <w:sz w:val="26"/>
          <w:szCs w:val="26"/>
        </w:rPr>
        <w:t xml:space="preserve"> отчета «Об исполнении </w:t>
      </w:r>
    </w:p>
    <w:p w:rsidR="00CE3D3F" w:rsidRDefault="00CE3D3F" w:rsidP="00C34B3C">
      <w:pPr>
        <w:tabs>
          <w:tab w:val="left" w:pos="493"/>
        </w:tabs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 xml:space="preserve">бюджета </w:t>
      </w:r>
      <w:r w:rsidR="00482D89" w:rsidRPr="008A48CB">
        <w:rPr>
          <w:spacing w:val="8"/>
          <w:sz w:val="26"/>
          <w:szCs w:val="26"/>
        </w:rPr>
        <w:t>Карачевско</w:t>
      </w:r>
      <w:r>
        <w:rPr>
          <w:spacing w:val="8"/>
          <w:sz w:val="26"/>
          <w:szCs w:val="26"/>
        </w:rPr>
        <w:t>го</w:t>
      </w:r>
      <w:r w:rsidR="00C34B3C">
        <w:rPr>
          <w:spacing w:val="8"/>
          <w:sz w:val="26"/>
          <w:szCs w:val="26"/>
        </w:rPr>
        <w:t xml:space="preserve"> </w:t>
      </w:r>
      <w:r>
        <w:rPr>
          <w:spacing w:val="8"/>
          <w:sz w:val="26"/>
          <w:szCs w:val="26"/>
        </w:rPr>
        <w:t>городского</w:t>
      </w:r>
      <w:r w:rsidR="00F506E3">
        <w:rPr>
          <w:spacing w:val="8"/>
          <w:sz w:val="26"/>
          <w:szCs w:val="26"/>
        </w:rPr>
        <w:t xml:space="preserve"> поселения</w:t>
      </w:r>
      <w:r>
        <w:rPr>
          <w:spacing w:val="8"/>
          <w:sz w:val="26"/>
          <w:szCs w:val="26"/>
        </w:rPr>
        <w:t xml:space="preserve"> </w:t>
      </w:r>
    </w:p>
    <w:p w:rsidR="00CE3D3F" w:rsidRDefault="00CE3D3F" w:rsidP="00C34B3C">
      <w:pPr>
        <w:tabs>
          <w:tab w:val="left" w:pos="493"/>
        </w:tabs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 xml:space="preserve">Карачевского муниципального района </w:t>
      </w:r>
    </w:p>
    <w:p w:rsidR="00482D89" w:rsidRPr="008A48CB" w:rsidRDefault="007B2DAC" w:rsidP="00C34B3C">
      <w:pPr>
        <w:tabs>
          <w:tab w:val="left" w:pos="493"/>
        </w:tabs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>Брянской области за 2023</w:t>
      </w:r>
      <w:r w:rsidR="00482D89" w:rsidRPr="008A48CB">
        <w:rPr>
          <w:spacing w:val="8"/>
          <w:sz w:val="26"/>
          <w:szCs w:val="26"/>
        </w:rPr>
        <w:t xml:space="preserve"> год» </w:t>
      </w:r>
    </w:p>
    <w:p w:rsidR="00482D89" w:rsidRPr="008A48CB" w:rsidRDefault="00482D89" w:rsidP="00482D89">
      <w:pPr>
        <w:tabs>
          <w:tab w:val="left" w:pos="493"/>
        </w:tabs>
        <w:ind w:left="360"/>
        <w:rPr>
          <w:b/>
          <w:spacing w:val="8"/>
          <w:sz w:val="26"/>
          <w:szCs w:val="26"/>
        </w:rPr>
      </w:pPr>
    </w:p>
    <w:p w:rsidR="00B021C9" w:rsidRPr="008A48CB" w:rsidRDefault="00482D89" w:rsidP="00B021C9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proofErr w:type="gramStart"/>
      <w:r w:rsidRPr="008A48CB">
        <w:rPr>
          <w:spacing w:val="8"/>
          <w:sz w:val="26"/>
          <w:szCs w:val="26"/>
        </w:rPr>
        <w:t>Руководствуясь статьей 264,6 Бюджетног</w:t>
      </w:r>
      <w:r w:rsidR="00FA6C5C">
        <w:rPr>
          <w:spacing w:val="8"/>
          <w:sz w:val="26"/>
          <w:szCs w:val="26"/>
        </w:rPr>
        <w:t>о кодекса Российской Федерации,</w:t>
      </w:r>
      <w:r w:rsidRPr="008A48CB">
        <w:rPr>
          <w:sz w:val="26"/>
          <w:szCs w:val="26"/>
        </w:rPr>
        <w:t xml:space="preserve"> Устава Карачевского городско</w:t>
      </w:r>
      <w:r w:rsidR="00732482" w:rsidRPr="008A48CB">
        <w:rPr>
          <w:sz w:val="26"/>
          <w:szCs w:val="26"/>
        </w:rPr>
        <w:t>го поселения</w:t>
      </w:r>
      <w:r w:rsidR="00FA6C5C">
        <w:rPr>
          <w:sz w:val="26"/>
          <w:szCs w:val="26"/>
        </w:rPr>
        <w:t>,</w:t>
      </w:r>
      <w:r w:rsidRPr="008A48CB">
        <w:rPr>
          <w:sz w:val="26"/>
          <w:szCs w:val="26"/>
        </w:rPr>
        <w:t xml:space="preserve"> </w:t>
      </w:r>
      <w:r w:rsidRPr="008A48CB">
        <w:rPr>
          <w:spacing w:val="8"/>
          <w:sz w:val="26"/>
          <w:szCs w:val="26"/>
        </w:rPr>
        <w:t>Порядком составления, рассмотрения и утверждения бюджета Карачевского городского поселения, а также порядке представления, рассмотрения и утверждения отчетности об исполнении бюджета и его внешней проверки, утвержденным решением Карачевского городского</w:t>
      </w:r>
      <w:r w:rsidR="00732482" w:rsidRPr="008A48CB">
        <w:rPr>
          <w:spacing w:val="8"/>
          <w:sz w:val="26"/>
          <w:szCs w:val="26"/>
        </w:rPr>
        <w:t xml:space="preserve"> Совета народных депутатов от 27.10.2014 года №3-24</w:t>
      </w:r>
      <w:r w:rsidRPr="008A48CB">
        <w:rPr>
          <w:spacing w:val="8"/>
          <w:sz w:val="26"/>
          <w:szCs w:val="26"/>
        </w:rPr>
        <w:t xml:space="preserve"> (с учетом внесенных изменений)</w:t>
      </w:r>
      <w:r w:rsidR="001E313F">
        <w:rPr>
          <w:spacing w:val="8"/>
          <w:sz w:val="26"/>
          <w:szCs w:val="26"/>
        </w:rPr>
        <w:t xml:space="preserve"> и на основании итогового документа публичных слушаний</w:t>
      </w:r>
      <w:r w:rsidRPr="008A48CB">
        <w:rPr>
          <w:spacing w:val="8"/>
          <w:sz w:val="26"/>
          <w:szCs w:val="26"/>
        </w:rPr>
        <w:t>,  Карачевский городской Совет</w:t>
      </w:r>
      <w:proofErr w:type="gramEnd"/>
      <w:r w:rsidRPr="008A48CB">
        <w:rPr>
          <w:spacing w:val="8"/>
          <w:sz w:val="26"/>
          <w:szCs w:val="26"/>
        </w:rPr>
        <w:t xml:space="preserve"> народных депутатов </w:t>
      </w:r>
      <w:r w:rsidR="00B021C9" w:rsidRPr="008A48CB">
        <w:rPr>
          <w:spacing w:val="8"/>
          <w:sz w:val="26"/>
          <w:szCs w:val="26"/>
        </w:rPr>
        <w:t>–</w:t>
      </w:r>
      <w:r w:rsidRPr="008A48CB">
        <w:rPr>
          <w:spacing w:val="8"/>
          <w:sz w:val="26"/>
          <w:szCs w:val="26"/>
        </w:rPr>
        <w:t xml:space="preserve"> </w:t>
      </w:r>
    </w:p>
    <w:p w:rsidR="00482D89" w:rsidRPr="008A48CB" w:rsidRDefault="00482D89" w:rsidP="00482D89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8A48CB">
        <w:rPr>
          <w:b/>
          <w:sz w:val="26"/>
          <w:szCs w:val="26"/>
        </w:rPr>
        <w:t>РЕШИЛ:</w:t>
      </w:r>
    </w:p>
    <w:p w:rsidR="00B021C9" w:rsidRPr="008A48CB" w:rsidRDefault="00B021C9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 xml:space="preserve">                </w:t>
      </w:r>
      <w:proofErr w:type="gramStart"/>
      <w:r w:rsidRPr="008A48CB">
        <w:rPr>
          <w:spacing w:val="8"/>
          <w:sz w:val="26"/>
          <w:szCs w:val="26"/>
        </w:rPr>
        <w:t>1.Утвердить отчет  об исполнении бюджета</w:t>
      </w:r>
      <w:r w:rsidR="00CE3D3F">
        <w:rPr>
          <w:spacing w:val="8"/>
          <w:sz w:val="26"/>
          <w:szCs w:val="26"/>
        </w:rPr>
        <w:t xml:space="preserve"> Карачевского городского поселения Карачевского муниципального</w:t>
      </w:r>
      <w:r w:rsidR="00E55CB5">
        <w:rPr>
          <w:spacing w:val="8"/>
          <w:sz w:val="26"/>
          <w:szCs w:val="26"/>
        </w:rPr>
        <w:t xml:space="preserve"> района Брянской области за 2023</w:t>
      </w:r>
      <w:r w:rsidR="00BC2A69" w:rsidRPr="008A48CB">
        <w:rPr>
          <w:spacing w:val="8"/>
          <w:sz w:val="26"/>
          <w:szCs w:val="26"/>
        </w:rPr>
        <w:t xml:space="preserve"> г</w:t>
      </w:r>
      <w:r w:rsidR="00C34B3C">
        <w:rPr>
          <w:spacing w:val="8"/>
          <w:sz w:val="26"/>
          <w:szCs w:val="26"/>
        </w:rPr>
        <w:t xml:space="preserve">од по доходам в сумме </w:t>
      </w:r>
      <w:r w:rsidR="00C74C3A">
        <w:rPr>
          <w:spacing w:val="8"/>
          <w:sz w:val="26"/>
          <w:szCs w:val="26"/>
        </w:rPr>
        <w:t>213 332 094</w:t>
      </w:r>
      <w:r w:rsidR="00F506E3">
        <w:rPr>
          <w:spacing w:val="8"/>
          <w:sz w:val="26"/>
          <w:szCs w:val="26"/>
        </w:rPr>
        <w:t xml:space="preserve"> </w:t>
      </w:r>
      <w:r w:rsidR="00C74C3A">
        <w:rPr>
          <w:spacing w:val="8"/>
          <w:sz w:val="26"/>
          <w:szCs w:val="26"/>
        </w:rPr>
        <w:t>рублей 23</w:t>
      </w:r>
      <w:r w:rsidRPr="008A48CB">
        <w:rPr>
          <w:spacing w:val="8"/>
          <w:sz w:val="26"/>
          <w:szCs w:val="26"/>
        </w:rPr>
        <w:t xml:space="preserve"> копеек</w:t>
      </w:r>
      <w:r w:rsidR="00CE3D3F">
        <w:rPr>
          <w:spacing w:val="8"/>
          <w:sz w:val="26"/>
          <w:szCs w:val="26"/>
        </w:rPr>
        <w:t>,</w:t>
      </w:r>
      <w:r w:rsidR="00C74C3A">
        <w:rPr>
          <w:spacing w:val="8"/>
          <w:sz w:val="26"/>
          <w:szCs w:val="26"/>
        </w:rPr>
        <w:t xml:space="preserve"> по расходам в сумме 203 511 750 рублей 08 копеек, с превышением доходов над расходами</w:t>
      </w:r>
      <w:r w:rsidRPr="008A48CB">
        <w:rPr>
          <w:spacing w:val="8"/>
          <w:sz w:val="26"/>
          <w:szCs w:val="26"/>
        </w:rPr>
        <w:t xml:space="preserve"> (</w:t>
      </w:r>
      <w:r w:rsidR="00C74C3A">
        <w:rPr>
          <w:spacing w:val="8"/>
          <w:sz w:val="26"/>
          <w:szCs w:val="26"/>
        </w:rPr>
        <w:t>профицит</w:t>
      </w:r>
      <w:r w:rsidR="00BC2A69" w:rsidRPr="008A48CB">
        <w:rPr>
          <w:spacing w:val="8"/>
          <w:sz w:val="26"/>
          <w:szCs w:val="26"/>
        </w:rPr>
        <w:t xml:space="preserve"> городского бюджета) в су</w:t>
      </w:r>
      <w:r w:rsidR="00C74C3A">
        <w:rPr>
          <w:spacing w:val="8"/>
          <w:sz w:val="26"/>
          <w:szCs w:val="26"/>
        </w:rPr>
        <w:t>мме 9 820 344</w:t>
      </w:r>
      <w:r w:rsidRPr="008A48CB">
        <w:rPr>
          <w:spacing w:val="8"/>
          <w:sz w:val="26"/>
          <w:szCs w:val="26"/>
        </w:rPr>
        <w:t xml:space="preserve"> рублей </w:t>
      </w:r>
      <w:r w:rsidR="00C74C3A">
        <w:rPr>
          <w:spacing w:val="8"/>
          <w:sz w:val="26"/>
          <w:szCs w:val="26"/>
        </w:rPr>
        <w:t>15</w:t>
      </w:r>
      <w:r w:rsidRPr="008A48CB">
        <w:rPr>
          <w:spacing w:val="8"/>
          <w:sz w:val="26"/>
          <w:szCs w:val="26"/>
        </w:rPr>
        <w:t xml:space="preserve"> копеек,  и со следующими показателями:</w:t>
      </w:r>
      <w:proofErr w:type="gramEnd"/>
    </w:p>
    <w:p w:rsidR="00B021C9" w:rsidRPr="008A48CB" w:rsidRDefault="00B021C9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  <w:t>1) по доходам бюджета</w:t>
      </w:r>
      <w:r w:rsidR="00CE3D3F">
        <w:rPr>
          <w:spacing w:val="8"/>
          <w:sz w:val="26"/>
          <w:szCs w:val="26"/>
        </w:rPr>
        <w:t xml:space="preserve"> </w:t>
      </w:r>
      <w:r w:rsidR="003D3B4D">
        <w:rPr>
          <w:spacing w:val="8"/>
          <w:sz w:val="26"/>
          <w:szCs w:val="26"/>
        </w:rPr>
        <w:t>Карачевского</w:t>
      </w:r>
      <w:r w:rsidRPr="008A48CB">
        <w:rPr>
          <w:spacing w:val="8"/>
          <w:sz w:val="26"/>
          <w:szCs w:val="26"/>
        </w:rPr>
        <w:t xml:space="preserve"> городского поселения</w:t>
      </w:r>
      <w:r w:rsidR="00CE3D3F">
        <w:rPr>
          <w:spacing w:val="8"/>
          <w:sz w:val="26"/>
          <w:szCs w:val="26"/>
        </w:rPr>
        <w:t xml:space="preserve"> Карачевского муниципального района Брянской области</w:t>
      </w:r>
      <w:r w:rsidRPr="008A48CB">
        <w:rPr>
          <w:spacing w:val="8"/>
          <w:sz w:val="26"/>
          <w:szCs w:val="26"/>
        </w:rPr>
        <w:t xml:space="preserve"> </w:t>
      </w:r>
      <w:r w:rsidR="00C74C3A">
        <w:rPr>
          <w:spacing w:val="8"/>
          <w:sz w:val="26"/>
          <w:szCs w:val="26"/>
        </w:rPr>
        <w:t>за 2023</w:t>
      </w:r>
      <w:r w:rsidRPr="008A48CB">
        <w:rPr>
          <w:spacing w:val="8"/>
          <w:sz w:val="26"/>
          <w:szCs w:val="26"/>
        </w:rPr>
        <w:t xml:space="preserve"> год по кодам классификации доходов бюджетов согласно  приложению  №1 к настоящему отчету;</w:t>
      </w:r>
    </w:p>
    <w:p w:rsidR="00B021C9" w:rsidRPr="008A48CB" w:rsidRDefault="00B021C9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</w:r>
      <w:r w:rsidR="00CE5D89" w:rsidRPr="008A48CB">
        <w:rPr>
          <w:spacing w:val="8"/>
          <w:sz w:val="26"/>
          <w:szCs w:val="26"/>
        </w:rPr>
        <w:t>2</w:t>
      </w:r>
      <w:r w:rsidRPr="008A48CB">
        <w:rPr>
          <w:spacing w:val="8"/>
          <w:sz w:val="26"/>
          <w:szCs w:val="26"/>
        </w:rPr>
        <w:t>) по расходам бюджета</w:t>
      </w:r>
      <w:r w:rsidR="00CE3D3F" w:rsidRPr="00CE3D3F">
        <w:rPr>
          <w:spacing w:val="8"/>
          <w:sz w:val="26"/>
          <w:szCs w:val="26"/>
        </w:rPr>
        <w:t xml:space="preserve"> </w:t>
      </w:r>
      <w:r w:rsidR="00CE3D3F">
        <w:rPr>
          <w:spacing w:val="8"/>
          <w:sz w:val="26"/>
          <w:szCs w:val="26"/>
        </w:rPr>
        <w:t>Карачевского</w:t>
      </w:r>
      <w:r w:rsidR="00CE3D3F" w:rsidRPr="008A48CB">
        <w:rPr>
          <w:spacing w:val="8"/>
          <w:sz w:val="26"/>
          <w:szCs w:val="26"/>
        </w:rPr>
        <w:t xml:space="preserve"> городского поселения</w:t>
      </w:r>
      <w:r w:rsidR="00CE3D3F">
        <w:rPr>
          <w:spacing w:val="8"/>
          <w:sz w:val="26"/>
          <w:szCs w:val="26"/>
        </w:rPr>
        <w:t xml:space="preserve"> Карачевского муниципального района Брянской области</w:t>
      </w:r>
      <w:r w:rsidR="003D3B4D">
        <w:rPr>
          <w:spacing w:val="8"/>
          <w:sz w:val="26"/>
          <w:szCs w:val="26"/>
        </w:rPr>
        <w:t xml:space="preserve"> </w:t>
      </w:r>
      <w:r w:rsidR="00C74C3A">
        <w:rPr>
          <w:spacing w:val="8"/>
          <w:sz w:val="26"/>
          <w:szCs w:val="26"/>
        </w:rPr>
        <w:t>за 2023</w:t>
      </w:r>
      <w:r w:rsidRPr="008A48CB">
        <w:rPr>
          <w:spacing w:val="8"/>
          <w:sz w:val="26"/>
          <w:szCs w:val="26"/>
        </w:rPr>
        <w:t xml:space="preserve"> год по разделам, подразделам, классификации р</w:t>
      </w:r>
      <w:r w:rsidR="008A48CB">
        <w:rPr>
          <w:spacing w:val="8"/>
          <w:sz w:val="26"/>
          <w:szCs w:val="26"/>
        </w:rPr>
        <w:t>асходов</w:t>
      </w:r>
      <w:r w:rsidR="00252EF0">
        <w:rPr>
          <w:spacing w:val="8"/>
          <w:sz w:val="26"/>
          <w:szCs w:val="26"/>
        </w:rPr>
        <w:t xml:space="preserve"> бюджета</w:t>
      </w:r>
      <w:r w:rsidR="008A48CB">
        <w:rPr>
          <w:spacing w:val="8"/>
          <w:sz w:val="26"/>
          <w:szCs w:val="26"/>
        </w:rPr>
        <w:t xml:space="preserve"> согласно  приложению №</w:t>
      </w:r>
      <w:r w:rsidR="00CE5D89" w:rsidRPr="008A48CB">
        <w:rPr>
          <w:spacing w:val="8"/>
          <w:sz w:val="26"/>
          <w:szCs w:val="26"/>
        </w:rPr>
        <w:t>2</w:t>
      </w:r>
      <w:r w:rsidRPr="008A48CB">
        <w:rPr>
          <w:spacing w:val="8"/>
          <w:sz w:val="26"/>
          <w:szCs w:val="26"/>
        </w:rPr>
        <w:t xml:space="preserve"> к настоящему отчету;</w:t>
      </w:r>
    </w:p>
    <w:p w:rsidR="00B021C9" w:rsidRPr="008A48CB" w:rsidRDefault="00CE5D89" w:rsidP="00B021C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  <w:t>3</w:t>
      </w:r>
      <w:r w:rsidR="00B021C9" w:rsidRPr="008A48CB">
        <w:rPr>
          <w:spacing w:val="8"/>
          <w:sz w:val="26"/>
          <w:szCs w:val="26"/>
        </w:rPr>
        <w:t>) по</w:t>
      </w:r>
      <w:r w:rsidR="003D3B4D">
        <w:rPr>
          <w:spacing w:val="8"/>
          <w:sz w:val="26"/>
          <w:szCs w:val="26"/>
        </w:rPr>
        <w:t xml:space="preserve"> расходам</w:t>
      </w:r>
      <w:r w:rsidR="00B021C9" w:rsidRPr="008A48CB">
        <w:rPr>
          <w:spacing w:val="8"/>
          <w:sz w:val="26"/>
          <w:szCs w:val="26"/>
        </w:rPr>
        <w:t xml:space="preserve"> бюджета</w:t>
      </w:r>
      <w:r w:rsidR="00CE3D3F" w:rsidRPr="00CE3D3F">
        <w:rPr>
          <w:spacing w:val="8"/>
          <w:sz w:val="26"/>
          <w:szCs w:val="26"/>
        </w:rPr>
        <w:t xml:space="preserve"> </w:t>
      </w:r>
      <w:r w:rsidR="00CE3D3F">
        <w:rPr>
          <w:spacing w:val="8"/>
          <w:sz w:val="26"/>
          <w:szCs w:val="26"/>
        </w:rPr>
        <w:t>Карачевского</w:t>
      </w:r>
      <w:r w:rsidR="00CE3D3F" w:rsidRPr="008A48CB">
        <w:rPr>
          <w:spacing w:val="8"/>
          <w:sz w:val="26"/>
          <w:szCs w:val="26"/>
        </w:rPr>
        <w:t xml:space="preserve"> городского поселения</w:t>
      </w:r>
      <w:r w:rsidR="00CE3D3F">
        <w:rPr>
          <w:spacing w:val="8"/>
          <w:sz w:val="26"/>
          <w:szCs w:val="26"/>
        </w:rPr>
        <w:t xml:space="preserve"> Карачевского муниципального района Брянской области</w:t>
      </w:r>
      <w:r w:rsidR="003D3B4D">
        <w:rPr>
          <w:spacing w:val="8"/>
          <w:sz w:val="26"/>
          <w:szCs w:val="26"/>
        </w:rPr>
        <w:t xml:space="preserve"> </w:t>
      </w:r>
      <w:r w:rsidR="00C74C3A">
        <w:rPr>
          <w:spacing w:val="8"/>
          <w:sz w:val="26"/>
          <w:szCs w:val="26"/>
        </w:rPr>
        <w:t>за 2023</w:t>
      </w:r>
      <w:r w:rsidR="008A48CB">
        <w:rPr>
          <w:spacing w:val="8"/>
          <w:sz w:val="26"/>
          <w:szCs w:val="26"/>
        </w:rPr>
        <w:t xml:space="preserve"> год</w:t>
      </w:r>
      <w:r w:rsidR="003D3B4D" w:rsidRPr="003D3B4D">
        <w:rPr>
          <w:spacing w:val="8"/>
          <w:sz w:val="26"/>
          <w:szCs w:val="26"/>
        </w:rPr>
        <w:t xml:space="preserve"> </w:t>
      </w:r>
      <w:r w:rsidR="003D3B4D" w:rsidRPr="008A48CB">
        <w:rPr>
          <w:spacing w:val="8"/>
          <w:sz w:val="26"/>
          <w:szCs w:val="26"/>
        </w:rPr>
        <w:t>по ведомственной структуре расходов</w:t>
      </w:r>
      <w:r w:rsidR="009634CC">
        <w:rPr>
          <w:spacing w:val="8"/>
          <w:sz w:val="26"/>
          <w:szCs w:val="26"/>
        </w:rPr>
        <w:t xml:space="preserve"> бюджета городского поселения</w:t>
      </w:r>
      <w:r w:rsidR="008A48CB">
        <w:rPr>
          <w:spacing w:val="8"/>
          <w:sz w:val="26"/>
          <w:szCs w:val="26"/>
        </w:rPr>
        <w:t xml:space="preserve"> согласно приложению №</w:t>
      </w:r>
      <w:r w:rsidR="00F506E3">
        <w:rPr>
          <w:spacing w:val="8"/>
          <w:sz w:val="26"/>
          <w:szCs w:val="26"/>
        </w:rPr>
        <w:t>3</w:t>
      </w:r>
      <w:r w:rsidR="00B021C9" w:rsidRPr="008A48CB">
        <w:rPr>
          <w:spacing w:val="8"/>
          <w:sz w:val="26"/>
          <w:szCs w:val="26"/>
        </w:rPr>
        <w:t xml:space="preserve"> к настоящему отчету;</w:t>
      </w:r>
    </w:p>
    <w:p w:rsidR="00B021C9" w:rsidRPr="008A48CB" w:rsidRDefault="00CE5D89" w:rsidP="00BC2A69">
      <w:pPr>
        <w:tabs>
          <w:tab w:val="left" w:pos="493"/>
        </w:tabs>
        <w:ind w:right="-142"/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  <w:r w:rsidRPr="008A48CB">
        <w:rPr>
          <w:spacing w:val="8"/>
          <w:sz w:val="26"/>
          <w:szCs w:val="26"/>
        </w:rPr>
        <w:tab/>
        <w:t>4</w:t>
      </w:r>
      <w:r w:rsidR="00B021C9" w:rsidRPr="008A48CB">
        <w:rPr>
          <w:spacing w:val="8"/>
          <w:sz w:val="26"/>
          <w:szCs w:val="26"/>
        </w:rPr>
        <w:t>) по источникам финансирования дефицита бюджета</w:t>
      </w:r>
      <w:r w:rsidR="003D3B4D">
        <w:rPr>
          <w:spacing w:val="8"/>
          <w:sz w:val="26"/>
          <w:szCs w:val="26"/>
        </w:rPr>
        <w:t xml:space="preserve"> </w:t>
      </w:r>
      <w:r w:rsidR="00CE3D3F">
        <w:rPr>
          <w:spacing w:val="8"/>
          <w:sz w:val="26"/>
          <w:szCs w:val="26"/>
        </w:rPr>
        <w:t>Карачевского</w:t>
      </w:r>
      <w:r w:rsidR="00CE3D3F" w:rsidRPr="008A48CB">
        <w:rPr>
          <w:spacing w:val="8"/>
          <w:sz w:val="26"/>
          <w:szCs w:val="26"/>
        </w:rPr>
        <w:t xml:space="preserve"> городского поселения</w:t>
      </w:r>
      <w:r w:rsidR="00CE3D3F">
        <w:rPr>
          <w:spacing w:val="8"/>
          <w:sz w:val="26"/>
          <w:szCs w:val="26"/>
        </w:rPr>
        <w:t xml:space="preserve"> Карачевского муниципального района Брянской области</w:t>
      </w:r>
      <w:r w:rsidR="00CE3D3F" w:rsidRPr="008A48CB">
        <w:rPr>
          <w:spacing w:val="8"/>
          <w:sz w:val="26"/>
          <w:szCs w:val="26"/>
        </w:rPr>
        <w:t xml:space="preserve"> </w:t>
      </w:r>
      <w:r w:rsidR="00C74C3A">
        <w:rPr>
          <w:spacing w:val="8"/>
          <w:sz w:val="26"/>
          <w:szCs w:val="26"/>
        </w:rPr>
        <w:t>за 2023</w:t>
      </w:r>
      <w:r w:rsidR="00B021C9" w:rsidRPr="008A48CB">
        <w:rPr>
          <w:spacing w:val="8"/>
          <w:sz w:val="26"/>
          <w:szCs w:val="26"/>
        </w:rPr>
        <w:t xml:space="preserve"> год по кодам </w:t>
      </w:r>
      <w:proofErr w:type="gramStart"/>
      <w:r w:rsidR="00B021C9" w:rsidRPr="008A48CB">
        <w:rPr>
          <w:spacing w:val="8"/>
          <w:sz w:val="26"/>
          <w:szCs w:val="26"/>
        </w:rPr>
        <w:t>классификации источников финансирования дефицитов</w:t>
      </w:r>
      <w:r w:rsidR="00F506E3">
        <w:rPr>
          <w:spacing w:val="8"/>
          <w:sz w:val="26"/>
          <w:szCs w:val="26"/>
        </w:rPr>
        <w:t xml:space="preserve"> бюджетов</w:t>
      </w:r>
      <w:proofErr w:type="gramEnd"/>
      <w:r w:rsidR="00F506E3">
        <w:rPr>
          <w:spacing w:val="8"/>
          <w:sz w:val="26"/>
          <w:szCs w:val="26"/>
        </w:rPr>
        <w:t xml:space="preserve"> согласно приложению №4</w:t>
      </w:r>
      <w:r w:rsidR="00B021C9" w:rsidRPr="008A48CB">
        <w:rPr>
          <w:spacing w:val="8"/>
          <w:sz w:val="26"/>
          <w:szCs w:val="26"/>
        </w:rPr>
        <w:t xml:space="preserve"> к настоящему отчету;</w:t>
      </w:r>
    </w:p>
    <w:p w:rsidR="00482D89" w:rsidRPr="008A48CB" w:rsidRDefault="00732482" w:rsidP="00482D89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8A48CB">
        <w:rPr>
          <w:sz w:val="26"/>
          <w:szCs w:val="26"/>
        </w:rPr>
        <w:t>2. Данное решение опубликовать</w:t>
      </w:r>
      <w:r w:rsidR="00482D89" w:rsidRPr="008A48CB">
        <w:rPr>
          <w:sz w:val="26"/>
          <w:szCs w:val="26"/>
        </w:rPr>
        <w:t xml:space="preserve"> </w:t>
      </w:r>
      <w:r w:rsidR="00482D89" w:rsidRPr="008A48CB">
        <w:rPr>
          <w:spacing w:val="8"/>
          <w:sz w:val="26"/>
          <w:szCs w:val="26"/>
        </w:rPr>
        <w:t>в Сборнике муниципальных правовых актов Карачевского городского поселения и разместить на</w:t>
      </w:r>
      <w:r w:rsidR="007776BB" w:rsidRPr="008A48CB">
        <w:rPr>
          <w:spacing w:val="8"/>
          <w:sz w:val="26"/>
          <w:szCs w:val="26"/>
        </w:rPr>
        <w:t xml:space="preserve"> официальном</w:t>
      </w:r>
      <w:r w:rsidR="00482D89" w:rsidRPr="008A48CB">
        <w:rPr>
          <w:spacing w:val="8"/>
          <w:sz w:val="26"/>
          <w:szCs w:val="26"/>
        </w:rPr>
        <w:t xml:space="preserve"> сайте Карачевского городского Совета народных депутатов</w:t>
      </w:r>
      <w:r w:rsidR="00482D89" w:rsidRPr="008A48CB">
        <w:rPr>
          <w:sz w:val="26"/>
          <w:szCs w:val="26"/>
        </w:rPr>
        <w:t>.</w:t>
      </w:r>
    </w:p>
    <w:p w:rsidR="00482D89" w:rsidRPr="008A48CB" w:rsidRDefault="00482D89" w:rsidP="00B021C9">
      <w:pPr>
        <w:jc w:val="both"/>
        <w:rPr>
          <w:spacing w:val="8"/>
          <w:sz w:val="26"/>
          <w:szCs w:val="26"/>
        </w:rPr>
      </w:pPr>
      <w:r w:rsidRPr="008A48CB">
        <w:rPr>
          <w:spacing w:val="8"/>
          <w:sz w:val="26"/>
          <w:szCs w:val="26"/>
        </w:rPr>
        <w:tab/>
      </w:r>
    </w:p>
    <w:p w:rsidR="00482D89" w:rsidRDefault="001A36FF" w:rsidP="00B021C9">
      <w:pPr>
        <w:tabs>
          <w:tab w:val="left" w:pos="493"/>
        </w:tabs>
        <w:rPr>
          <w:b/>
          <w:spacing w:val="8"/>
          <w:sz w:val="26"/>
          <w:szCs w:val="26"/>
        </w:rPr>
      </w:pPr>
      <w:r>
        <w:rPr>
          <w:b/>
          <w:spacing w:val="8"/>
          <w:sz w:val="26"/>
          <w:szCs w:val="26"/>
        </w:rPr>
        <w:t>Глава</w:t>
      </w:r>
      <w:r w:rsidR="008A48CB">
        <w:rPr>
          <w:b/>
          <w:spacing w:val="8"/>
          <w:sz w:val="26"/>
          <w:szCs w:val="26"/>
        </w:rPr>
        <w:t xml:space="preserve"> города Карачева </w:t>
      </w:r>
      <w:r w:rsidR="008A48CB">
        <w:rPr>
          <w:b/>
          <w:spacing w:val="8"/>
          <w:sz w:val="26"/>
          <w:szCs w:val="26"/>
        </w:rPr>
        <w:tab/>
      </w:r>
      <w:r w:rsidR="008A48CB">
        <w:rPr>
          <w:b/>
          <w:spacing w:val="8"/>
          <w:sz w:val="26"/>
          <w:szCs w:val="26"/>
        </w:rPr>
        <w:tab/>
      </w:r>
      <w:r w:rsidR="008A48CB">
        <w:rPr>
          <w:b/>
          <w:spacing w:val="8"/>
          <w:sz w:val="26"/>
          <w:szCs w:val="26"/>
        </w:rPr>
        <w:tab/>
      </w:r>
      <w:r w:rsidR="008A48CB">
        <w:rPr>
          <w:b/>
          <w:spacing w:val="8"/>
          <w:sz w:val="26"/>
          <w:szCs w:val="26"/>
        </w:rPr>
        <w:tab/>
      </w:r>
      <w:r w:rsidR="008A48CB">
        <w:rPr>
          <w:b/>
          <w:spacing w:val="8"/>
          <w:sz w:val="26"/>
          <w:szCs w:val="26"/>
        </w:rPr>
        <w:tab/>
      </w:r>
      <w:r>
        <w:rPr>
          <w:b/>
          <w:spacing w:val="8"/>
          <w:sz w:val="26"/>
          <w:szCs w:val="26"/>
        </w:rPr>
        <w:t>М.А.</w:t>
      </w:r>
      <w:r w:rsidR="00710231" w:rsidRPr="00710231">
        <w:rPr>
          <w:b/>
          <w:spacing w:val="8"/>
          <w:sz w:val="26"/>
          <w:szCs w:val="26"/>
        </w:rPr>
        <w:t xml:space="preserve"> </w:t>
      </w:r>
      <w:r w:rsidR="00710231">
        <w:rPr>
          <w:b/>
          <w:spacing w:val="8"/>
          <w:sz w:val="26"/>
          <w:szCs w:val="26"/>
        </w:rPr>
        <w:t>Николаева</w:t>
      </w:r>
    </w:p>
    <w:p w:rsidR="00252EF0" w:rsidRPr="0040125A" w:rsidRDefault="00252EF0" w:rsidP="0040125A">
      <w:pPr>
        <w:tabs>
          <w:tab w:val="left" w:pos="0"/>
        </w:tabs>
        <w:ind w:right="-142"/>
        <w:jc w:val="both"/>
        <w:rPr>
          <w:spacing w:val="8"/>
          <w:sz w:val="26"/>
          <w:szCs w:val="26"/>
        </w:rPr>
      </w:pPr>
      <w:r w:rsidRPr="00252EF0">
        <w:rPr>
          <w:spacing w:val="8"/>
          <w:sz w:val="26"/>
          <w:szCs w:val="26"/>
        </w:rPr>
        <w:tab/>
      </w:r>
      <w:r w:rsidRPr="00252EF0">
        <w:rPr>
          <w:spacing w:val="8"/>
          <w:sz w:val="26"/>
          <w:szCs w:val="26"/>
        </w:rPr>
        <w:tab/>
      </w:r>
      <w:r w:rsidRPr="00252EF0">
        <w:rPr>
          <w:spacing w:val="8"/>
          <w:sz w:val="26"/>
          <w:szCs w:val="26"/>
        </w:rPr>
        <w:tab/>
      </w:r>
      <w:r w:rsidRPr="00252EF0">
        <w:rPr>
          <w:spacing w:val="8"/>
          <w:sz w:val="26"/>
          <w:szCs w:val="26"/>
        </w:rPr>
        <w:tab/>
      </w:r>
    </w:p>
    <w:sectPr w:rsidR="00252EF0" w:rsidRPr="0040125A" w:rsidSect="00684E51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6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6311CC"/>
    <w:multiLevelType w:val="hybridMultilevel"/>
    <w:tmpl w:val="DF60E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3E7C6B"/>
    <w:multiLevelType w:val="hybridMultilevel"/>
    <w:tmpl w:val="A32A29A0"/>
    <w:lvl w:ilvl="0" w:tplc="3A6A4B5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797514C"/>
    <w:multiLevelType w:val="hybridMultilevel"/>
    <w:tmpl w:val="95EA9B28"/>
    <w:lvl w:ilvl="0" w:tplc="631CBD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DA6447D"/>
    <w:multiLevelType w:val="multilevel"/>
    <w:tmpl w:val="69BCB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0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10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8">
    <w:nsid w:val="1A76607A"/>
    <w:multiLevelType w:val="hybridMultilevel"/>
    <w:tmpl w:val="0C9AEA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6BD1"/>
    <w:multiLevelType w:val="hybridMultilevel"/>
    <w:tmpl w:val="EA4629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E837B4"/>
    <w:multiLevelType w:val="hybridMultilevel"/>
    <w:tmpl w:val="B86C9304"/>
    <w:lvl w:ilvl="0" w:tplc="7902CE6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220D1715"/>
    <w:multiLevelType w:val="hybridMultilevel"/>
    <w:tmpl w:val="52AE5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FE7ED0"/>
    <w:multiLevelType w:val="hybridMultilevel"/>
    <w:tmpl w:val="2A02EA6A"/>
    <w:lvl w:ilvl="0" w:tplc="C120951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25184545"/>
    <w:multiLevelType w:val="hybridMultilevel"/>
    <w:tmpl w:val="F5A8B3F6"/>
    <w:lvl w:ilvl="0" w:tplc="C44404A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9D22B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CA85765"/>
    <w:multiLevelType w:val="multilevel"/>
    <w:tmpl w:val="2564E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2D7A55E9"/>
    <w:multiLevelType w:val="hybridMultilevel"/>
    <w:tmpl w:val="FB824DE4"/>
    <w:lvl w:ilvl="0" w:tplc="3B78E3CE">
      <w:start w:val="6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7">
    <w:nsid w:val="3223279F"/>
    <w:multiLevelType w:val="multilevel"/>
    <w:tmpl w:val="54D6F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6742FEA"/>
    <w:multiLevelType w:val="hybridMultilevel"/>
    <w:tmpl w:val="305CBA96"/>
    <w:lvl w:ilvl="0" w:tplc="C19278AE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EE4AB24">
      <w:numFmt w:val="none"/>
      <w:lvlText w:val=""/>
      <w:lvlJc w:val="left"/>
      <w:pPr>
        <w:tabs>
          <w:tab w:val="num" w:pos="360"/>
        </w:tabs>
      </w:pPr>
    </w:lvl>
    <w:lvl w:ilvl="2" w:tplc="FBE4F442">
      <w:numFmt w:val="none"/>
      <w:lvlText w:val=""/>
      <w:lvlJc w:val="left"/>
      <w:pPr>
        <w:tabs>
          <w:tab w:val="num" w:pos="360"/>
        </w:tabs>
      </w:pPr>
    </w:lvl>
    <w:lvl w:ilvl="3" w:tplc="3B741F18">
      <w:numFmt w:val="none"/>
      <w:lvlText w:val=""/>
      <w:lvlJc w:val="left"/>
      <w:pPr>
        <w:tabs>
          <w:tab w:val="num" w:pos="360"/>
        </w:tabs>
      </w:pPr>
    </w:lvl>
    <w:lvl w:ilvl="4" w:tplc="3C4CAE18">
      <w:numFmt w:val="none"/>
      <w:lvlText w:val=""/>
      <w:lvlJc w:val="left"/>
      <w:pPr>
        <w:tabs>
          <w:tab w:val="num" w:pos="360"/>
        </w:tabs>
      </w:pPr>
    </w:lvl>
    <w:lvl w:ilvl="5" w:tplc="5AF851BC">
      <w:numFmt w:val="none"/>
      <w:lvlText w:val=""/>
      <w:lvlJc w:val="left"/>
      <w:pPr>
        <w:tabs>
          <w:tab w:val="num" w:pos="360"/>
        </w:tabs>
      </w:pPr>
    </w:lvl>
    <w:lvl w:ilvl="6" w:tplc="098E1210">
      <w:numFmt w:val="none"/>
      <w:lvlText w:val=""/>
      <w:lvlJc w:val="left"/>
      <w:pPr>
        <w:tabs>
          <w:tab w:val="num" w:pos="360"/>
        </w:tabs>
      </w:pPr>
    </w:lvl>
    <w:lvl w:ilvl="7" w:tplc="4412DBB2">
      <w:numFmt w:val="none"/>
      <w:lvlText w:val=""/>
      <w:lvlJc w:val="left"/>
      <w:pPr>
        <w:tabs>
          <w:tab w:val="num" w:pos="360"/>
        </w:tabs>
      </w:pPr>
    </w:lvl>
    <w:lvl w:ilvl="8" w:tplc="E31AF6A8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78E0239"/>
    <w:multiLevelType w:val="hybridMultilevel"/>
    <w:tmpl w:val="229E7FBC"/>
    <w:lvl w:ilvl="0" w:tplc="B4B4E31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C11155A"/>
    <w:multiLevelType w:val="hybridMultilevel"/>
    <w:tmpl w:val="D9F050D4"/>
    <w:lvl w:ilvl="0" w:tplc="1D3028BA">
      <w:start w:val="6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3D4409F7"/>
    <w:multiLevelType w:val="singleLevel"/>
    <w:tmpl w:val="E12028D6"/>
    <w:lvl w:ilvl="0">
      <w:start w:val="1"/>
      <w:numFmt w:val="decimal"/>
      <w:lvlText w:val="4.%1."/>
      <w:legacy w:legacy="1" w:legacySpace="0" w:legacyIndent="47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2">
    <w:nsid w:val="3DED5BD0"/>
    <w:multiLevelType w:val="hybridMultilevel"/>
    <w:tmpl w:val="6E9488FE"/>
    <w:lvl w:ilvl="0" w:tplc="7258225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02F09F8"/>
    <w:multiLevelType w:val="hybridMultilevel"/>
    <w:tmpl w:val="3C528D6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4B1063BA"/>
    <w:multiLevelType w:val="hybridMultilevel"/>
    <w:tmpl w:val="612C47D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503F4DD4"/>
    <w:multiLevelType w:val="hybridMultilevel"/>
    <w:tmpl w:val="6D641894"/>
    <w:lvl w:ilvl="0" w:tplc="AB94BD3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BA356B1"/>
    <w:multiLevelType w:val="hybridMultilevel"/>
    <w:tmpl w:val="5F5A8214"/>
    <w:lvl w:ilvl="0" w:tplc="6F1614C0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D804926"/>
    <w:multiLevelType w:val="hybridMultilevel"/>
    <w:tmpl w:val="A8F07A24"/>
    <w:lvl w:ilvl="0" w:tplc="4A22923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>
    <w:nsid w:val="5FA93179"/>
    <w:multiLevelType w:val="hybridMultilevel"/>
    <w:tmpl w:val="325C51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0E573C1"/>
    <w:multiLevelType w:val="singleLevel"/>
    <w:tmpl w:val="4AF4E070"/>
    <w:lvl w:ilvl="0">
      <w:start w:val="1"/>
      <w:numFmt w:val="decimal"/>
      <w:lvlText w:val="1.%1."/>
      <w:legacy w:legacy="1" w:legacySpace="0" w:legacyIndent="461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30">
    <w:nsid w:val="64B36C9A"/>
    <w:multiLevelType w:val="hybridMultilevel"/>
    <w:tmpl w:val="A8D691B4"/>
    <w:lvl w:ilvl="0" w:tplc="E91C802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5720B5C"/>
    <w:multiLevelType w:val="hybridMultilevel"/>
    <w:tmpl w:val="70025884"/>
    <w:lvl w:ilvl="0" w:tplc="D9EA615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66B573AD"/>
    <w:multiLevelType w:val="hybridMultilevel"/>
    <w:tmpl w:val="3EA6B8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8154093"/>
    <w:multiLevelType w:val="hybridMultilevel"/>
    <w:tmpl w:val="EF4CDB9C"/>
    <w:lvl w:ilvl="0" w:tplc="D56C21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5CA29DC"/>
    <w:multiLevelType w:val="hybridMultilevel"/>
    <w:tmpl w:val="F0465908"/>
    <w:lvl w:ilvl="0" w:tplc="908CC368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35">
    <w:nsid w:val="77195225"/>
    <w:multiLevelType w:val="singleLevel"/>
    <w:tmpl w:val="51EAD10A"/>
    <w:lvl w:ilvl="0">
      <w:start w:val="1"/>
      <w:numFmt w:val="decimal"/>
      <w:lvlText w:val="2.%1."/>
      <w:legacy w:legacy="1" w:legacySpace="0" w:legacyIndent="45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6">
    <w:nsid w:val="79051A33"/>
    <w:multiLevelType w:val="hybridMultilevel"/>
    <w:tmpl w:val="93C0D176"/>
    <w:lvl w:ilvl="0" w:tplc="A8FA145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7">
    <w:nsid w:val="7AD76375"/>
    <w:multiLevelType w:val="hybridMultilevel"/>
    <w:tmpl w:val="7C9E610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>
    <w:nsid w:val="7B584419"/>
    <w:multiLevelType w:val="hybridMultilevel"/>
    <w:tmpl w:val="F43EAC56"/>
    <w:lvl w:ilvl="0" w:tplc="A412B12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7D6B36E3"/>
    <w:multiLevelType w:val="hybridMultilevel"/>
    <w:tmpl w:val="67DCBBFA"/>
    <w:lvl w:ilvl="0" w:tplc="12E6665C">
      <w:start w:val="1"/>
      <w:numFmt w:val="upperRoman"/>
      <w:lvlText w:val="%1."/>
      <w:lvlJc w:val="left"/>
      <w:pPr>
        <w:tabs>
          <w:tab w:val="num" w:pos="1213"/>
        </w:tabs>
        <w:ind w:left="1213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3"/>
        </w:tabs>
        <w:ind w:left="15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3"/>
        </w:tabs>
        <w:ind w:left="22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3"/>
        </w:tabs>
        <w:ind w:left="30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3"/>
        </w:tabs>
        <w:ind w:left="37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3"/>
        </w:tabs>
        <w:ind w:left="44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3"/>
        </w:tabs>
        <w:ind w:left="51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3"/>
        </w:tabs>
        <w:ind w:left="58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3"/>
        </w:tabs>
        <w:ind w:left="6613" w:hanging="180"/>
      </w:pPr>
    </w:lvl>
  </w:abstractNum>
  <w:num w:numId="1">
    <w:abstractNumId w:val="6"/>
  </w:num>
  <w:num w:numId="2">
    <w:abstractNumId w:val="12"/>
  </w:num>
  <w:num w:numId="3">
    <w:abstractNumId w:val="8"/>
  </w:num>
  <w:num w:numId="4">
    <w:abstractNumId w:val="30"/>
  </w:num>
  <w:num w:numId="5">
    <w:abstractNumId w:val="22"/>
  </w:num>
  <w:num w:numId="6">
    <w:abstractNumId w:val="38"/>
  </w:num>
  <w:num w:numId="7">
    <w:abstractNumId w:val="25"/>
  </w:num>
  <w:num w:numId="8">
    <w:abstractNumId w:val="13"/>
  </w:num>
  <w:num w:numId="9">
    <w:abstractNumId w:val="19"/>
  </w:num>
  <w:num w:numId="10">
    <w:abstractNumId w:val="31"/>
  </w:num>
  <w:num w:numId="11">
    <w:abstractNumId w:val="24"/>
  </w:num>
  <w:num w:numId="12">
    <w:abstractNumId w:val="23"/>
  </w:num>
  <w:num w:numId="13">
    <w:abstractNumId w:val="37"/>
  </w:num>
  <w:num w:numId="14">
    <w:abstractNumId w:val="5"/>
  </w:num>
  <w:num w:numId="15">
    <w:abstractNumId w:val="39"/>
  </w:num>
  <w:num w:numId="16">
    <w:abstractNumId w:val="36"/>
  </w:num>
  <w:num w:numId="17">
    <w:abstractNumId w:val="18"/>
  </w:num>
  <w:num w:numId="18">
    <w:abstractNumId w:val="32"/>
  </w:num>
  <w:num w:numId="19">
    <w:abstractNumId w:val="7"/>
  </w:num>
  <w:num w:numId="20">
    <w:abstractNumId w:val="0"/>
  </w:num>
  <w:num w:numId="21">
    <w:abstractNumId w:val="1"/>
  </w:num>
  <w:num w:numId="22">
    <w:abstractNumId w:val="2"/>
  </w:num>
  <w:num w:numId="23">
    <w:abstractNumId w:val="3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  <w:lvlOverride w:ilvl="0">
      <w:startOverride w:val="1"/>
    </w:lvlOverride>
  </w:num>
  <w:num w:numId="27">
    <w:abstractNumId w:val="35"/>
    <w:lvlOverride w:ilvl="0">
      <w:startOverride w:val="1"/>
    </w:lvlOverride>
  </w:num>
  <w:num w:numId="28">
    <w:abstractNumId w:val="21"/>
    <w:lvlOverride w:ilvl="0">
      <w:startOverride w:val="1"/>
    </w:lvlOverride>
  </w:num>
  <w:num w:numId="29">
    <w:abstractNumId w:val="4"/>
  </w:num>
  <w:num w:numId="30">
    <w:abstractNumId w:val="28"/>
  </w:num>
  <w:num w:numId="31">
    <w:abstractNumId w:val="34"/>
  </w:num>
  <w:num w:numId="32">
    <w:abstractNumId w:val="16"/>
  </w:num>
  <w:num w:numId="33">
    <w:abstractNumId w:val="20"/>
  </w:num>
  <w:num w:numId="34">
    <w:abstractNumId w:val="15"/>
  </w:num>
  <w:num w:numId="35">
    <w:abstractNumId w:val="17"/>
  </w:num>
  <w:num w:numId="36">
    <w:abstractNumId w:val="9"/>
  </w:num>
  <w:num w:numId="37">
    <w:abstractNumId w:val="33"/>
  </w:num>
  <w:num w:numId="38">
    <w:abstractNumId w:val="14"/>
  </w:num>
  <w:num w:numId="39">
    <w:abstractNumId w:val="27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D89"/>
    <w:rsid w:val="00142DCD"/>
    <w:rsid w:val="001A36FF"/>
    <w:rsid w:val="001E313F"/>
    <w:rsid w:val="00252EF0"/>
    <w:rsid w:val="00271910"/>
    <w:rsid w:val="003D3B4D"/>
    <w:rsid w:val="003E471A"/>
    <w:rsid w:val="0040125A"/>
    <w:rsid w:val="00482D89"/>
    <w:rsid w:val="004C49AD"/>
    <w:rsid w:val="0050266C"/>
    <w:rsid w:val="00562630"/>
    <w:rsid w:val="00684E51"/>
    <w:rsid w:val="00710231"/>
    <w:rsid w:val="00732482"/>
    <w:rsid w:val="00737AC8"/>
    <w:rsid w:val="007776BB"/>
    <w:rsid w:val="007A5CA2"/>
    <w:rsid w:val="007B2DAC"/>
    <w:rsid w:val="007C52C2"/>
    <w:rsid w:val="00847968"/>
    <w:rsid w:val="008A48CB"/>
    <w:rsid w:val="008E0577"/>
    <w:rsid w:val="00960738"/>
    <w:rsid w:val="009634CC"/>
    <w:rsid w:val="009672C9"/>
    <w:rsid w:val="009C759B"/>
    <w:rsid w:val="00A7704F"/>
    <w:rsid w:val="00B021C9"/>
    <w:rsid w:val="00B84471"/>
    <w:rsid w:val="00BC2A69"/>
    <w:rsid w:val="00C3140E"/>
    <w:rsid w:val="00C34B3C"/>
    <w:rsid w:val="00C74C3A"/>
    <w:rsid w:val="00CE3D3F"/>
    <w:rsid w:val="00CE5D89"/>
    <w:rsid w:val="00DB18A1"/>
    <w:rsid w:val="00E55CB5"/>
    <w:rsid w:val="00F506E3"/>
    <w:rsid w:val="00FA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oa heading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82D89"/>
    <w:pPr>
      <w:keepNext/>
      <w:jc w:val="center"/>
      <w:outlineLvl w:val="0"/>
    </w:pPr>
    <w:rPr>
      <w:b/>
      <w:caps/>
      <w:spacing w:val="8"/>
      <w:sz w:val="36"/>
    </w:rPr>
  </w:style>
  <w:style w:type="paragraph" w:styleId="2">
    <w:name w:val="heading 2"/>
    <w:basedOn w:val="a"/>
    <w:next w:val="a"/>
    <w:link w:val="20"/>
    <w:qFormat/>
    <w:rsid w:val="00482D89"/>
    <w:pPr>
      <w:keepNext/>
      <w:jc w:val="center"/>
      <w:outlineLvl w:val="1"/>
    </w:pPr>
    <w:rPr>
      <w:rFonts w:ascii="Courier New" w:hAnsi="Courier New"/>
      <w:smallCaps/>
      <w:spacing w:val="8"/>
      <w:sz w:val="32"/>
    </w:rPr>
  </w:style>
  <w:style w:type="paragraph" w:styleId="3">
    <w:name w:val="heading 3"/>
    <w:basedOn w:val="a"/>
    <w:next w:val="a"/>
    <w:link w:val="30"/>
    <w:qFormat/>
    <w:rsid w:val="00482D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82D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82D8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82D8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82D8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482D89"/>
    <w:pPr>
      <w:keepNext/>
      <w:ind w:left="5040"/>
      <w:outlineLvl w:val="7"/>
    </w:pPr>
    <w:rPr>
      <w:bCs/>
      <w:sz w:val="28"/>
    </w:rPr>
  </w:style>
  <w:style w:type="paragraph" w:styleId="9">
    <w:name w:val="heading 9"/>
    <w:basedOn w:val="a"/>
    <w:next w:val="a"/>
    <w:link w:val="90"/>
    <w:qFormat/>
    <w:rsid w:val="00482D89"/>
    <w:pPr>
      <w:keepNext/>
      <w:ind w:left="5040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2D89"/>
    <w:rPr>
      <w:rFonts w:ascii="Times New Roman" w:eastAsia="Times New Roman" w:hAnsi="Times New Roman" w:cs="Times New Roman"/>
      <w:b/>
      <w:caps/>
      <w:spacing w:val="8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82D89"/>
    <w:rPr>
      <w:rFonts w:ascii="Courier New" w:eastAsia="Times New Roman" w:hAnsi="Courier New" w:cs="Times New Roman"/>
      <w:smallCaps/>
      <w:spacing w:val="8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82D8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82D8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82D8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82D89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Знак Знак Знак Знак Знак Знак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onsNormal">
    <w:name w:val="ConsNormal"/>
    <w:rsid w:val="00482D89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4">
    <w:name w:val="Table Grid"/>
    <w:basedOn w:val="a1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482D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482D8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Document Map"/>
    <w:basedOn w:val="a"/>
    <w:link w:val="a6"/>
    <w:semiHidden/>
    <w:rsid w:val="00482D89"/>
    <w:pPr>
      <w:shd w:val="clear" w:color="auto" w:fill="000080"/>
    </w:pPr>
    <w:rPr>
      <w:rFonts w:ascii="Tahoma" w:hAnsi="Tahoma" w:cs="Tahoma"/>
    </w:rPr>
  </w:style>
  <w:style w:type="character" w:customStyle="1" w:styleId="a6">
    <w:name w:val="Схема документа Знак"/>
    <w:basedOn w:val="a0"/>
    <w:link w:val="a5"/>
    <w:semiHidden/>
    <w:rsid w:val="00482D8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7">
    <w:name w:val="Гипертекстовая ссылка"/>
    <w:basedOn w:val="a0"/>
    <w:rsid w:val="00482D89"/>
    <w:rPr>
      <w:color w:val="008000"/>
      <w:sz w:val="20"/>
      <w:szCs w:val="20"/>
      <w:u w:val="single"/>
    </w:rPr>
  </w:style>
  <w:style w:type="paragraph" w:styleId="21">
    <w:name w:val="Body Text 2"/>
    <w:basedOn w:val="a"/>
    <w:link w:val="22"/>
    <w:rsid w:val="00482D89"/>
    <w:pPr>
      <w:jc w:val="both"/>
    </w:pPr>
    <w:rPr>
      <w:rFonts w:ascii="Courier New" w:hAnsi="Courier New"/>
      <w:sz w:val="26"/>
    </w:rPr>
  </w:style>
  <w:style w:type="character" w:customStyle="1" w:styleId="22">
    <w:name w:val="Основной текст 2 Знак"/>
    <w:basedOn w:val="a0"/>
    <w:link w:val="21"/>
    <w:rsid w:val="00482D89"/>
    <w:rPr>
      <w:rFonts w:ascii="Courier New" w:eastAsia="Times New Roman" w:hAnsi="Courier New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semiHidden/>
    <w:rsid w:val="00482D8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82D8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482D89"/>
    <w:pPr>
      <w:spacing w:after="120"/>
    </w:pPr>
  </w:style>
  <w:style w:type="character" w:customStyle="1" w:styleId="ab">
    <w:name w:val="Основной текст Знак"/>
    <w:basedOn w:val="a0"/>
    <w:link w:val="aa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footer"/>
    <w:basedOn w:val="a"/>
    <w:link w:val="ad"/>
    <w:rsid w:val="00482D8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d">
    <w:name w:val="Нижний колонтитул Знак"/>
    <w:basedOn w:val="a0"/>
    <w:link w:val="ac"/>
    <w:rsid w:val="00482D89"/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page number"/>
    <w:basedOn w:val="a0"/>
    <w:rsid w:val="00482D89"/>
  </w:style>
  <w:style w:type="paragraph" w:styleId="HTML">
    <w:name w:val="HTML Preformatted"/>
    <w:basedOn w:val="a"/>
    <w:link w:val="HTML0"/>
    <w:rsid w:val="00482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482D8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af0">
    <w:name w:val="Цветовое выделение"/>
    <w:rsid w:val="00482D89"/>
    <w:rPr>
      <w:b/>
      <w:bCs/>
      <w:color w:val="000080"/>
      <w:sz w:val="20"/>
      <w:szCs w:val="20"/>
    </w:rPr>
  </w:style>
  <w:style w:type="paragraph" w:customStyle="1" w:styleId="af1">
    <w:name w:val="Таблицы (моноширинный)"/>
    <w:basedOn w:val="a"/>
    <w:next w:val="a"/>
    <w:rsid w:val="00482D8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Indent 3"/>
    <w:basedOn w:val="a"/>
    <w:link w:val="32"/>
    <w:rsid w:val="00482D8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header"/>
    <w:basedOn w:val="a"/>
    <w:link w:val="af3"/>
    <w:rsid w:val="00482D8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rsid w:val="00482D8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">
    <w:name w:val="Font Style"/>
    <w:rsid w:val="00482D89"/>
    <w:rPr>
      <w:rFonts w:ascii="Times New Roman" w:hAnsi="Times New Roman" w:cs="Times New Roman" w:hint="default"/>
      <w:b/>
      <w:bCs/>
      <w:noProof w:val="0"/>
      <w:sz w:val="28"/>
      <w:szCs w:val="28"/>
    </w:rPr>
  </w:style>
  <w:style w:type="character" w:customStyle="1" w:styleId="FontStyle38">
    <w:name w:val="Font Style38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38">
    <w:name w:val="Paragraph Style38"/>
    <w:rsid w:val="00482D89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6">
    <w:name w:val="Paragraph Style36"/>
    <w:rsid w:val="00482D89"/>
    <w:pPr>
      <w:autoSpaceDE w:val="0"/>
      <w:autoSpaceDN w:val="0"/>
      <w:adjustRightInd w:val="0"/>
      <w:spacing w:after="0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3">
    <w:name w:val="Paragraph Style23"/>
    <w:rsid w:val="00482D89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5">
    <w:name w:val="Paragraph Style35"/>
    <w:rsid w:val="00482D8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5">
    <w:name w:val="Font Style25"/>
    <w:rsid w:val="00482D89"/>
    <w:rPr>
      <w:rFonts w:ascii="Times New Roman" w:hAnsi="Times New Roman"/>
      <w:noProof w:val="0"/>
      <w:color w:val="000000"/>
      <w:sz w:val="28"/>
      <w:szCs w:val="28"/>
    </w:rPr>
  </w:style>
  <w:style w:type="character" w:customStyle="1" w:styleId="FontStyle26">
    <w:name w:val="Font Style26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29">
    <w:name w:val="Paragraph Style29"/>
    <w:rsid w:val="00482D89"/>
    <w:pPr>
      <w:autoSpaceDE w:val="0"/>
      <w:autoSpaceDN w:val="0"/>
      <w:adjustRightInd w:val="0"/>
      <w:spacing w:before="15" w:after="15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8">
    <w:name w:val="Paragraph Style28"/>
    <w:rsid w:val="00482D89"/>
    <w:pPr>
      <w:autoSpaceDE w:val="0"/>
      <w:autoSpaceDN w:val="0"/>
      <w:adjustRightInd w:val="0"/>
      <w:spacing w:after="0" w:line="240" w:lineRule="auto"/>
      <w:ind w:firstLine="70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4">
    <w:name w:val="Paragraph Style24"/>
    <w:rsid w:val="00482D89"/>
    <w:pPr>
      <w:autoSpaceDE w:val="0"/>
      <w:autoSpaceDN w:val="0"/>
      <w:adjustRightInd w:val="0"/>
      <w:spacing w:before="15" w:after="15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2">
    <w:name w:val="Paragraph Style22"/>
    <w:rsid w:val="00482D89"/>
    <w:pPr>
      <w:autoSpaceDE w:val="0"/>
      <w:autoSpaceDN w:val="0"/>
      <w:adjustRightInd w:val="0"/>
      <w:spacing w:after="0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2">
    <w:name w:val="Font Style22"/>
    <w:rsid w:val="00482D89"/>
    <w:rPr>
      <w:rFonts w:ascii="Times New Roman" w:hAnsi="Times New Roman"/>
      <w:b/>
      <w:bCs/>
      <w:noProof w:val="0"/>
    </w:rPr>
  </w:style>
  <w:style w:type="character" w:customStyle="1" w:styleId="FontStyle20">
    <w:name w:val="Font Style20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9">
    <w:name w:val="Font Style1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8">
    <w:name w:val="Font Style1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7">
    <w:name w:val="Font Style1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15">
    <w:name w:val="Paragraph Style15"/>
    <w:rsid w:val="00482D89"/>
    <w:pPr>
      <w:autoSpaceDE w:val="0"/>
      <w:autoSpaceDN w:val="0"/>
      <w:adjustRightInd w:val="0"/>
      <w:spacing w:after="0" w:line="240" w:lineRule="auto"/>
      <w:ind w:firstLine="54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4">
    <w:name w:val="Paragraph Style14"/>
    <w:rsid w:val="00482D89"/>
    <w:pPr>
      <w:autoSpaceDE w:val="0"/>
      <w:autoSpaceDN w:val="0"/>
      <w:adjustRightInd w:val="0"/>
      <w:spacing w:after="0" w:line="240" w:lineRule="auto"/>
      <w:ind w:left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3">
    <w:name w:val="Paragraph Style13"/>
    <w:rsid w:val="00482D89"/>
    <w:pPr>
      <w:autoSpaceDE w:val="0"/>
      <w:autoSpaceDN w:val="0"/>
      <w:adjustRightInd w:val="0"/>
      <w:spacing w:after="0" w:line="360" w:lineRule="auto"/>
      <w:ind w:firstLine="72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9">
    <w:name w:val="Font Style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8">
    <w:name w:val="Font Style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7">
    <w:name w:val="Font Style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6">
    <w:name w:val="Font Style6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5">
    <w:name w:val="Font Style5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4">
    <w:name w:val="Font Style4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3">
    <w:name w:val="Font Style3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6">
    <w:name w:val="Paragraph Style6"/>
    <w:rsid w:val="00482D89"/>
    <w:pPr>
      <w:autoSpaceDE w:val="0"/>
      <w:autoSpaceDN w:val="0"/>
      <w:adjustRightInd w:val="0"/>
      <w:spacing w:after="0" w:line="240" w:lineRule="auto"/>
      <w:ind w:left="1620" w:hanging="163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5">
    <w:name w:val="Paragraph Style5"/>
    <w:rsid w:val="00482D89"/>
    <w:pPr>
      <w:autoSpaceDE w:val="0"/>
      <w:autoSpaceDN w:val="0"/>
      <w:adjustRightInd w:val="0"/>
      <w:spacing w:before="15" w:after="15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">
    <w:name w:val="Paragraph Style3"/>
    <w:rsid w:val="00482D89"/>
    <w:pPr>
      <w:autoSpaceDE w:val="0"/>
      <w:autoSpaceDN w:val="0"/>
      <w:adjustRightInd w:val="0"/>
      <w:spacing w:before="15" w:after="15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">
    <w:name w:val="Paragraph Style1"/>
    <w:rsid w:val="00482D89"/>
    <w:pPr>
      <w:autoSpaceDE w:val="0"/>
      <w:autoSpaceDN w:val="0"/>
      <w:adjustRightInd w:val="0"/>
      <w:spacing w:before="15" w:after="15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af6">
    <w:name w:val="Комментарий"/>
    <w:basedOn w:val="a"/>
    <w:next w:val="a"/>
    <w:rsid w:val="00482D89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33">
    <w:name w:val="Body Text 3"/>
    <w:basedOn w:val="a"/>
    <w:link w:val="34"/>
    <w:rsid w:val="00482D8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7">
    <w:name w:val="Hyperlink"/>
    <w:basedOn w:val="a0"/>
    <w:rsid w:val="00482D89"/>
    <w:rPr>
      <w:color w:val="0000FF"/>
      <w:u w:val="single"/>
    </w:rPr>
  </w:style>
  <w:style w:type="paragraph" w:styleId="23">
    <w:name w:val="Body Text Indent 2"/>
    <w:basedOn w:val="a"/>
    <w:link w:val="24"/>
    <w:rsid w:val="00482D8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lock Text"/>
    <w:basedOn w:val="a"/>
    <w:rsid w:val="00482D89"/>
    <w:pPr>
      <w:widowControl w:val="0"/>
      <w:autoSpaceDE w:val="0"/>
      <w:autoSpaceDN w:val="0"/>
      <w:adjustRightInd w:val="0"/>
      <w:spacing w:before="240" w:line="220" w:lineRule="auto"/>
      <w:ind w:left="720" w:right="600"/>
      <w:jc w:val="center"/>
    </w:pPr>
    <w:rPr>
      <w:b/>
      <w:bCs/>
      <w:sz w:val="28"/>
      <w:szCs w:val="28"/>
    </w:rPr>
  </w:style>
  <w:style w:type="paragraph" w:customStyle="1" w:styleId="11">
    <w:name w:val="Обычный (веб)1"/>
    <w:basedOn w:val="a"/>
    <w:rsid w:val="00482D89"/>
    <w:pPr>
      <w:spacing w:before="30" w:after="120"/>
      <w:jc w:val="both"/>
    </w:pPr>
    <w:rPr>
      <w:rFonts w:ascii="Arial" w:hAnsi="Arial"/>
      <w:sz w:val="24"/>
      <w:szCs w:val="24"/>
    </w:rPr>
  </w:style>
  <w:style w:type="paragraph" w:customStyle="1" w:styleId="stylet1">
    <w:name w:val="stylet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stylet3">
    <w:name w:val="stylet3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ConsNonformat">
    <w:name w:val="ConsNonformat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ec1">
    <w:name w:val="rec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basedOn w:val="a0"/>
    <w:qFormat/>
    <w:rsid w:val="00482D89"/>
    <w:rPr>
      <w:b/>
      <w:bCs/>
    </w:rPr>
  </w:style>
  <w:style w:type="character" w:customStyle="1" w:styleId="articleseperator">
    <w:name w:val="article_seperator"/>
    <w:basedOn w:val="a0"/>
    <w:rsid w:val="00482D89"/>
  </w:style>
  <w:style w:type="paragraph" w:customStyle="1" w:styleId="afa">
    <w:name w:val="Знак Знак Знак Знак Знак Знак Знак Знак Знак Знак Знак Знак Знак Знак Знак Знак"/>
    <w:basedOn w:val="a"/>
    <w:autoRedefine/>
    <w:rsid w:val="00482D89"/>
    <w:pPr>
      <w:spacing w:after="160" w:line="240" w:lineRule="exact"/>
    </w:pPr>
  </w:style>
  <w:style w:type="paragraph" w:customStyle="1" w:styleId="doctxt">
    <w:name w:val="doctxt"/>
    <w:basedOn w:val="a"/>
    <w:rsid w:val="00482D89"/>
    <w:pPr>
      <w:spacing w:before="60"/>
      <w:ind w:firstLine="400"/>
      <w:jc w:val="both"/>
    </w:pPr>
    <w:rPr>
      <w:rFonts w:ascii="Tahoma" w:hAnsi="Tahoma" w:cs="Tahoma"/>
    </w:rPr>
  </w:style>
  <w:style w:type="paragraph" w:customStyle="1" w:styleId="afb">
    <w:name w:val="Стиль"/>
    <w:rsid w:val="00482D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tentheader2cols">
    <w:name w:val="contentheader2cols"/>
    <w:basedOn w:val="a"/>
    <w:rsid w:val="00482D89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consplusnormal1">
    <w:name w:val="consplusnormal"/>
    <w:basedOn w:val="a"/>
    <w:rsid w:val="00482D89"/>
    <w:pPr>
      <w:spacing w:before="75" w:after="75"/>
    </w:pPr>
    <w:rPr>
      <w:rFonts w:ascii="Arial" w:hAnsi="Arial" w:cs="Arial"/>
      <w:color w:val="000000"/>
    </w:rPr>
  </w:style>
  <w:style w:type="paragraph" w:customStyle="1" w:styleId="12">
    <w:name w:val="Основной текст с отступом1"/>
    <w:basedOn w:val="a"/>
    <w:rsid w:val="00482D89"/>
    <w:pPr>
      <w:ind w:firstLine="600"/>
      <w:jc w:val="both"/>
    </w:pPr>
    <w:rPr>
      <w:sz w:val="28"/>
      <w:szCs w:val="28"/>
    </w:rPr>
  </w:style>
  <w:style w:type="paragraph" w:customStyle="1" w:styleId="ConsPlusCell">
    <w:name w:val="ConsPlusCell"/>
    <w:rsid w:val="00482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Стиль1"/>
    <w:basedOn w:val="a"/>
    <w:rsid w:val="00482D8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sz w:val="28"/>
      <w:szCs w:val="24"/>
    </w:rPr>
  </w:style>
  <w:style w:type="paragraph" w:styleId="afc">
    <w:name w:val="Title"/>
    <w:basedOn w:val="a"/>
    <w:link w:val="afd"/>
    <w:qFormat/>
    <w:rsid w:val="00482D89"/>
    <w:pPr>
      <w:jc w:val="center"/>
    </w:pPr>
    <w:rPr>
      <w:b/>
      <w:bCs/>
      <w:sz w:val="28"/>
      <w:szCs w:val="28"/>
    </w:rPr>
  </w:style>
  <w:style w:type="character" w:customStyle="1" w:styleId="afd">
    <w:name w:val="Название Знак"/>
    <w:basedOn w:val="a0"/>
    <w:link w:val="afc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e">
    <w:name w:val="No Spacing"/>
    <w:qFormat/>
    <w:rsid w:val="00482D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">
    <w:name w:val="ОСНОВНОЙ !!!"/>
    <w:basedOn w:val="aa"/>
    <w:link w:val="aff0"/>
    <w:rsid w:val="00482D89"/>
    <w:pPr>
      <w:spacing w:before="120" w:after="0"/>
      <w:ind w:firstLine="900"/>
      <w:jc w:val="both"/>
    </w:pPr>
    <w:rPr>
      <w:rFonts w:ascii="Arial" w:hAnsi="Arial"/>
      <w:color w:val="000000"/>
      <w:sz w:val="24"/>
      <w:szCs w:val="24"/>
      <w:lang w:eastAsia="ar-SA"/>
    </w:rPr>
  </w:style>
  <w:style w:type="character" w:customStyle="1" w:styleId="aff0">
    <w:name w:val="ОСНОВНОЙ !!! Знак"/>
    <w:basedOn w:val="a0"/>
    <w:link w:val="aff"/>
    <w:rsid w:val="00482D89"/>
    <w:rPr>
      <w:rFonts w:ascii="Arial" w:eastAsia="Times New Roman" w:hAnsi="Arial" w:cs="Times New Roman"/>
      <w:color w:val="000000"/>
      <w:sz w:val="24"/>
      <w:szCs w:val="24"/>
      <w:lang w:eastAsia="ar-SA"/>
    </w:rPr>
  </w:style>
  <w:style w:type="paragraph" w:customStyle="1" w:styleId="312">
    <w:name w:val="Стиль Заголовок 3 + 12 пт"/>
    <w:basedOn w:val="3"/>
    <w:rsid w:val="00482D89"/>
    <w:pPr>
      <w:tabs>
        <w:tab w:val="left" w:pos="0"/>
        <w:tab w:val="left" w:pos="2340"/>
      </w:tabs>
      <w:spacing w:before="113" w:after="113"/>
      <w:ind w:firstLine="709"/>
    </w:pPr>
    <w:rPr>
      <w:rFonts w:ascii="Times New Roman" w:hAnsi="Times New Roman" w:cs="Times New Roman"/>
      <w:sz w:val="24"/>
      <w:lang w:eastAsia="ar-SA"/>
    </w:rPr>
  </w:style>
  <w:style w:type="character" w:customStyle="1" w:styleId="WW8Num1z0">
    <w:name w:val="WW8Num1z0"/>
    <w:rsid w:val="00482D89"/>
    <w:rPr>
      <w:rFonts w:ascii="Symbol" w:hAnsi="Symbol"/>
    </w:rPr>
  </w:style>
  <w:style w:type="paragraph" w:customStyle="1" w:styleId="1590">
    <w:name w:val="Стиль ОСНОВНОЙ !!! + Слева:  159 см Первая строка:  0 см"/>
    <w:basedOn w:val="aff"/>
    <w:rsid w:val="00482D89"/>
    <w:pPr>
      <w:ind w:left="900" w:firstLine="0"/>
    </w:pPr>
    <w:rPr>
      <w:sz w:val="20"/>
      <w:szCs w:val="20"/>
    </w:rPr>
  </w:style>
  <w:style w:type="character" w:customStyle="1" w:styleId="art1">
    <w:name w:val="art1"/>
    <w:basedOn w:val="a0"/>
    <w:rsid w:val="00482D89"/>
    <w:rPr>
      <w:vanish w:val="0"/>
      <w:webHidden w:val="0"/>
      <w:sz w:val="21"/>
      <w:szCs w:val="21"/>
      <w:specVanish w:val="0"/>
    </w:rPr>
  </w:style>
  <w:style w:type="paragraph" w:customStyle="1" w:styleId="25">
    <w:name w:val="Îñíîâíîé òåêñò 2"/>
    <w:basedOn w:val="a"/>
    <w:rsid w:val="00482D89"/>
    <w:pPr>
      <w:widowControl w:val="0"/>
      <w:ind w:firstLine="720"/>
      <w:jc w:val="both"/>
    </w:pPr>
    <w:rPr>
      <w:b/>
      <w:color w:val="000000"/>
      <w:sz w:val="24"/>
      <w:lang w:val="en-US"/>
    </w:rPr>
  </w:style>
  <w:style w:type="paragraph" w:customStyle="1" w:styleId="FR2">
    <w:name w:val="FR2"/>
    <w:rsid w:val="00482D89"/>
    <w:pPr>
      <w:widowControl w:val="0"/>
      <w:autoSpaceDE w:val="0"/>
      <w:autoSpaceDN w:val="0"/>
      <w:adjustRightInd w:val="0"/>
      <w:spacing w:after="0" w:line="260" w:lineRule="auto"/>
      <w:ind w:firstLine="16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R1">
    <w:name w:val="FR1"/>
    <w:rsid w:val="00482D89"/>
    <w:pPr>
      <w:widowControl w:val="0"/>
      <w:autoSpaceDE w:val="0"/>
      <w:autoSpaceDN w:val="0"/>
      <w:adjustRightInd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Web1">
    <w:name w:val="Обычный (Web)1"/>
    <w:basedOn w:val="a"/>
    <w:rsid w:val="00482D89"/>
    <w:pPr>
      <w:spacing w:before="100" w:after="100"/>
      <w:ind w:left="480" w:right="240"/>
      <w:jc w:val="both"/>
    </w:pPr>
    <w:rPr>
      <w:rFonts w:ascii="Verdana" w:hAnsi="Verdana" w:cs="Arial"/>
      <w:color w:val="000000"/>
      <w:sz w:val="16"/>
      <w:szCs w:val="16"/>
    </w:rPr>
  </w:style>
  <w:style w:type="paragraph" w:styleId="14">
    <w:name w:val="toc 1"/>
    <w:basedOn w:val="a"/>
    <w:next w:val="a"/>
    <w:autoRedefine/>
    <w:qFormat/>
    <w:rsid w:val="00482D89"/>
    <w:pPr>
      <w:spacing w:before="120" w:after="120"/>
    </w:pPr>
    <w:rPr>
      <w:rFonts w:ascii="Calibri" w:hAnsi="Calibri"/>
      <w:b/>
      <w:bCs/>
      <w:caps/>
    </w:rPr>
  </w:style>
  <w:style w:type="paragraph" w:styleId="26">
    <w:name w:val="toc 2"/>
    <w:basedOn w:val="a"/>
    <w:next w:val="a"/>
    <w:autoRedefine/>
    <w:qFormat/>
    <w:rsid w:val="00482D89"/>
    <w:pPr>
      <w:ind w:left="240"/>
    </w:pPr>
    <w:rPr>
      <w:rFonts w:ascii="Calibri" w:hAnsi="Calibri"/>
      <w:smallCaps/>
    </w:rPr>
  </w:style>
  <w:style w:type="paragraph" w:styleId="35">
    <w:name w:val="toc 3"/>
    <w:basedOn w:val="3"/>
    <w:next w:val="aff1"/>
    <w:link w:val="36"/>
    <w:autoRedefine/>
    <w:qFormat/>
    <w:rsid w:val="00482D89"/>
    <w:pPr>
      <w:keepNext w:val="0"/>
      <w:spacing w:before="0" w:after="0"/>
      <w:ind w:left="480"/>
      <w:outlineLvl w:val="9"/>
    </w:pPr>
    <w:rPr>
      <w:rFonts w:ascii="Calibri" w:hAnsi="Calibri" w:cs="Times New Roman"/>
      <w:b w:val="0"/>
      <w:bCs w:val="0"/>
      <w:i/>
      <w:iCs/>
      <w:sz w:val="20"/>
      <w:szCs w:val="20"/>
    </w:rPr>
  </w:style>
  <w:style w:type="paragraph" w:styleId="aff1">
    <w:name w:val="List Paragraph"/>
    <w:basedOn w:val="a"/>
    <w:qFormat/>
    <w:rsid w:val="00482D89"/>
    <w:pPr>
      <w:ind w:left="708"/>
    </w:pPr>
    <w:rPr>
      <w:sz w:val="24"/>
      <w:szCs w:val="24"/>
    </w:rPr>
  </w:style>
  <w:style w:type="character" w:customStyle="1" w:styleId="36">
    <w:name w:val="Оглавление 3 Знак"/>
    <w:basedOn w:val="27"/>
    <w:link w:val="35"/>
    <w:rsid w:val="00482D89"/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character" w:customStyle="1" w:styleId="27">
    <w:name w:val="Красная строка 2 Знак"/>
    <w:basedOn w:val="af5"/>
    <w:link w:val="28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First Indent 2"/>
    <w:basedOn w:val="af4"/>
    <w:link w:val="27"/>
    <w:rsid w:val="00482D89"/>
    <w:pPr>
      <w:ind w:firstLine="210"/>
    </w:pPr>
    <w:rPr>
      <w:sz w:val="24"/>
      <w:szCs w:val="24"/>
    </w:rPr>
  </w:style>
  <w:style w:type="character" w:customStyle="1" w:styleId="210">
    <w:name w:val="Красная строка 2 Знак1"/>
    <w:basedOn w:val="af5"/>
    <w:uiPriority w:val="99"/>
    <w:semiHidden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2">
    <w:name w:val="Îáû÷íûé"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3">
    <w:name w:val="FollowedHyperlink"/>
    <w:basedOn w:val="a0"/>
    <w:rsid w:val="00482D89"/>
    <w:rPr>
      <w:color w:val="800080"/>
      <w:u w:val="single"/>
    </w:rPr>
  </w:style>
  <w:style w:type="paragraph" w:customStyle="1" w:styleId="BodyTxt">
    <w:name w:val="Body Txt"/>
    <w:basedOn w:val="a"/>
    <w:rsid w:val="00482D89"/>
    <w:pPr>
      <w:keepLines/>
      <w:spacing w:before="60" w:after="60"/>
      <w:ind w:firstLine="567"/>
      <w:jc w:val="both"/>
    </w:pPr>
    <w:rPr>
      <w:rFonts w:ascii="Arial Narrow" w:hAnsi="Arial Narrow"/>
      <w:sz w:val="24"/>
    </w:rPr>
  </w:style>
  <w:style w:type="paragraph" w:customStyle="1" w:styleId="TimesNewRoman12">
    <w:name w:val="Стиль ОСНОВНОЙ !!! + Times New Roman 12 пт"/>
    <w:basedOn w:val="aff"/>
    <w:link w:val="TimesNewRoman120"/>
    <w:rsid w:val="00482D89"/>
    <w:pPr>
      <w:ind w:firstLine="851"/>
    </w:pPr>
    <w:rPr>
      <w:rFonts w:ascii="Times New Roman" w:hAnsi="Times New Roman"/>
      <w:color w:val="auto"/>
    </w:rPr>
  </w:style>
  <w:style w:type="character" w:customStyle="1" w:styleId="TimesNewRoman120">
    <w:name w:val="Стиль ОСНОВНОЙ !!! + Times New Roman 12 пт Знак"/>
    <w:basedOn w:val="a0"/>
    <w:link w:val="TimesNewRoman12"/>
    <w:rsid w:val="00482D8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f4">
    <w:name w:val="annotation reference"/>
    <w:basedOn w:val="a0"/>
    <w:rsid w:val="00482D89"/>
    <w:rPr>
      <w:sz w:val="16"/>
      <w:szCs w:val="16"/>
    </w:rPr>
  </w:style>
  <w:style w:type="paragraph" w:styleId="aff5">
    <w:name w:val="annotation text"/>
    <w:basedOn w:val="a"/>
    <w:link w:val="aff6"/>
    <w:rsid w:val="00482D8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Текст примечания Знак"/>
    <w:basedOn w:val="a0"/>
    <w:link w:val="aff5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TOC Heading"/>
    <w:basedOn w:val="1"/>
    <w:next w:val="a"/>
    <w:qFormat/>
    <w:rsid w:val="00482D89"/>
    <w:pPr>
      <w:keepLines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pacing w:val="0"/>
      <w:sz w:val="28"/>
      <w:szCs w:val="28"/>
      <w:lang w:eastAsia="en-US"/>
    </w:rPr>
  </w:style>
  <w:style w:type="paragraph" w:styleId="41">
    <w:name w:val="toc 4"/>
    <w:basedOn w:val="a"/>
    <w:next w:val="a"/>
    <w:autoRedefine/>
    <w:rsid w:val="00482D89"/>
    <w:pPr>
      <w:ind w:left="720"/>
    </w:pPr>
    <w:rPr>
      <w:rFonts w:ascii="Calibri" w:hAnsi="Calibri"/>
      <w:sz w:val="18"/>
      <w:szCs w:val="18"/>
    </w:rPr>
  </w:style>
  <w:style w:type="paragraph" w:styleId="51">
    <w:name w:val="toc 5"/>
    <w:basedOn w:val="a"/>
    <w:next w:val="a"/>
    <w:autoRedefine/>
    <w:rsid w:val="00482D89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"/>
    <w:next w:val="a"/>
    <w:autoRedefine/>
    <w:rsid w:val="00482D89"/>
    <w:pPr>
      <w:ind w:left="1200"/>
    </w:pPr>
    <w:rPr>
      <w:rFonts w:ascii="Calibri" w:hAnsi="Calibri"/>
      <w:sz w:val="18"/>
      <w:szCs w:val="18"/>
    </w:rPr>
  </w:style>
  <w:style w:type="paragraph" w:styleId="71">
    <w:name w:val="toc 7"/>
    <w:basedOn w:val="a"/>
    <w:next w:val="a"/>
    <w:autoRedefine/>
    <w:rsid w:val="00482D89"/>
    <w:pPr>
      <w:ind w:left="1440"/>
    </w:pPr>
    <w:rPr>
      <w:rFonts w:ascii="Calibri" w:hAnsi="Calibri"/>
      <w:sz w:val="18"/>
      <w:szCs w:val="18"/>
    </w:rPr>
  </w:style>
  <w:style w:type="paragraph" w:styleId="81">
    <w:name w:val="toc 8"/>
    <w:basedOn w:val="a"/>
    <w:next w:val="a"/>
    <w:autoRedefine/>
    <w:rsid w:val="00482D89"/>
    <w:pPr>
      <w:ind w:left="1680"/>
    </w:pPr>
    <w:rPr>
      <w:rFonts w:ascii="Calibri" w:hAnsi="Calibri"/>
      <w:sz w:val="18"/>
      <w:szCs w:val="18"/>
    </w:rPr>
  </w:style>
  <w:style w:type="paragraph" w:styleId="91">
    <w:name w:val="toc 9"/>
    <w:basedOn w:val="a"/>
    <w:next w:val="a"/>
    <w:autoRedefine/>
    <w:rsid w:val="00482D89"/>
    <w:pPr>
      <w:ind w:left="1920"/>
    </w:pPr>
    <w:rPr>
      <w:rFonts w:ascii="Calibri" w:hAnsi="Calibri"/>
      <w:sz w:val="18"/>
      <w:szCs w:val="18"/>
    </w:rPr>
  </w:style>
  <w:style w:type="paragraph" w:customStyle="1" w:styleId="15">
    <w:name w:val="Обычный1"/>
    <w:link w:val="Normal"/>
    <w:rsid w:val="00482D89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0"/>
    <w:link w:val="15"/>
    <w:rsid w:val="00482D8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Iauiue">
    <w:name w:val="Iau?iue"/>
    <w:rsid w:val="00482D8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9">
    <w:name w:val="List 2"/>
    <w:basedOn w:val="a"/>
    <w:rsid w:val="00482D89"/>
    <w:pPr>
      <w:ind w:left="566" w:hanging="283"/>
    </w:pPr>
  </w:style>
  <w:style w:type="paragraph" w:styleId="aff8">
    <w:name w:val="Subtitle"/>
    <w:basedOn w:val="a"/>
    <w:link w:val="aff9"/>
    <w:qFormat/>
    <w:rsid w:val="00482D89"/>
    <w:pPr>
      <w:jc w:val="center"/>
    </w:pPr>
    <w:rPr>
      <w:b/>
      <w:sz w:val="28"/>
    </w:rPr>
  </w:style>
  <w:style w:type="character" w:customStyle="1" w:styleId="aff9">
    <w:name w:val="Подзаголовок Знак"/>
    <w:basedOn w:val="a0"/>
    <w:link w:val="aff8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610">
    <w:name w:val="Заголовок 61"/>
    <w:basedOn w:val="15"/>
    <w:next w:val="15"/>
    <w:rsid w:val="00482D89"/>
    <w:pPr>
      <w:keepNext/>
      <w:widowControl/>
      <w:suppressAutoHyphens w:val="0"/>
      <w:overflowPunct/>
      <w:autoSpaceDE/>
      <w:jc w:val="right"/>
      <w:textAlignment w:val="auto"/>
    </w:pPr>
    <w:rPr>
      <w:sz w:val="28"/>
      <w:lang w:eastAsia="ru-RU"/>
    </w:rPr>
  </w:style>
  <w:style w:type="paragraph" w:customStyle="1" w:styleId="r">
    <w:name w:val="r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140">
    <w:name w:val="Стиль14"/>
    <w:basedOn w:val="a"/>
    <w:rsid w:val="00482D89"/>
    <w:pPr>
      <w:spacing w:before="100" w:beforeAutospacing="1" w:after="100" w:afterAutospacing="1"/>
      <w:ind w:firstLine="720"/>
      <w:jc w:val="both"/>
    </w:pPr>
    <w:rPr>
      <w:sz w:val="28"/>
    </w:rPr>
  </w:style>
  <w:style w:type="paragraph" w:styleId="affa">
    <w:name w:val="toa heading"/>
    <w:basedOn w:val="a"/>
    <w:next w:val="a"/>
    <w:semiHidden/>
    <w:rsid w:val="00482D89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affb">
    <w:name w:val="очистить формат"/>
    <w:basedOn w:val="23"/>
    <w:rsid w:val="00482D89"/>
    <w:pPr>
      <w:widowControl w:val="0"/>
      <w:autoSpaceDE w:val="0"/>
      <w:autoSpaceDN w:val="0"/>
      <w:adjustRightInd w:val="0"/>
      <w:spacing w:after="0" w:line="240" w:lineRule="auto"/>
      <w:ind w:left="0" w:firstLine="960"/>
    </w:pPr>
  </w:style>
  <w:style w:type="character" w:customStyle="1" w:styleId="apple-converted-space">
    <w:name w:val="apple-converted-space"/>
    <w:basedOn w:val="a0"/>
    <w:rsid w:val="00482D89"/>
  </w:style>
  <w:style w:type="character" w:styleId="affc">
    <w:name w:val="Emphasis"/>
    <w:basedOn w:val="a0"/>
    <w:qFormat/>
    <w:rsid w:val="00482D89"/>
    <w:rPr>
      <w:i/>
      <w:iCs/>
    </w:rPr>
  </w:style>
  <w:style w:type="paragraph" w:customStyle="1" w:styleId="text3cl">
    <w:name w:val="text3cl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310">
    <w:name w:val="Основной текст 31"/>
    <w:basedOn w:val="a"/>
    <w:rsid w:val="00482D89"/>
    <w:pPr>
      <w:suppressAutoHyphens/>
      <w:spacing w:after="120"/>
    </w:pPr>
    <w:rPr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482D8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western">
    <w:name w:val="western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highlightactive">
    <w:name w:val="highlight highlight_active"/>
    <w:basedOn w:val="a0"/>
    <w:rsid w:val="00482D89"/>
  </w:style>
  <w:style w:type="paragraph" w:customStyle="1" w:styleId="16">
    <w:name w:val="Без интервала1"/>
    <w:rsid w:val="00482D8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rintj">
    <w:name w:val="printj"/>
    <w:basedOn w:val="a"/>
    <w:rsid w:val="00482D89"/>
    <w:pPr>
      <w:spacing w:before="144" w:after="288"/>
      <w:jc w:val="both"/>
    </w:pPr>
    <w:rPr>
      <w:sz w:val="24"/>
      <w:szCs w:val="24"/>
    </w:rPr>
  </w:style>
  <w:style w:type="paragraph" w:customStyle="1" w:styleId="17">
    <w:name w:val="Знак Знак1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affd">
    <w:name w:val="a"/>
    <w:basedOn w:val="a"/>
    <w:rsid w:val="00482D89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oa heading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82D89"/>
    <w:pPr>
      <w:keepNext/>
      <w:jc w:val="center"/>
      <w:outlineLvl w:val="0"/>
    </w:pPr>
    <w:rPr>
      <w:b/>
      <w:caps/>
      <w:spacing w:val="8"/>
      <w:sz w:val="36"/>
    </w:rPr>
  </w:style>
  <w:style w:type="paragraph" w:styleId="2">
    <w:name w:val="heading 2"/>
    <w:basedOn w:val="a"/>
    <w:next w:val="a"/>
    <w:link w:val="20"/>
    <w:qFormat/>
    <w:rsid w:val="00482D89"/>
    <w:pPr>
      <w:keepNext/>
      <w:jc w:val="center"/>
      <w:outlineLvl w:val="1"/>
    </w:pPr>
    <w:rPr>
      <w:rFonts w:ascii="Courier New" w:hAnsi="Courier New"/>
      <w:smallCaps/>
      <w:spacing w:val="8"/>
      <w:sz w:val="32"/>
    </w:rPr>
  </w:style>
  <w:style w:type="paragraph" w:styleId="3">
    <w:name w:val="heading 3"/>
    <w:basedOn w:val="a"/>
    <w:next w:val="a"/>
    <w:link w:val="30"/>
    <w:qFormat/>
    <w:rsid w:val="00482D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82D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82D8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82D8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82D8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482D89"/>
    <w:pPr>
      <w:keepNext/>
      <w:ind w:left="5040"/>
      <w:outlineLvl w:val="7"/>
    </w:pPr>
    <w:rPr>
      <w:bCs/>
      <w:sz w:val="28"/>
    </w:rPr>
  </w:style>
  <w:style w:type="paragraph" w:styleId="9">
    <w:name w:val="heading 9"/>
    <w:basedOn w:val="a"/>
    <w:next w:val="a"/>
    <w:link w:val="90"/>
    <w:qFormat/>
    <w:rsid w:val="00482D89"/>
    <w:pPr>
      <w:keepNext/>
      <w:ind w:left="5040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2D89"/>
    <w:rPr>
      <w:rFonts w:ascii="Times New Roman" w:eastAsia="Times New Roman" w:hAnsi="Times New Roman" w:cs="Times New Roman"/>
      <w:b/>
      <w:caps/>
      <w:spacing w:val="8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82D89"/>
    <w:rPr>
      <w:rFonts w:ascii="Courier New" w:eastAsia="Times New Roman" w:hAnsi="Courier New" w:cs="Times New Roman"/>
      <w:smallCaps/>
      <w:spacing w:val="8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82D8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82D8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82D8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82D89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3">
    <w:name w:val="Знак Знак Знак Знак Знак Знак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onsNormal">
    <w:name w:val="ConsNormal"/>
    <w:rsid w:val="00482D89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4">
    <w:name w:val="Table Grid"/>
    <w:basedOn w:val="a1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482D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482D8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Document Map"/>
    <w:basedOn w:val="a"/>
    <w:link w:val="a6"/>
    <w:semiHidden/>
    <w:rsid w:val="00482D89"/>
    <w:pPr>
      <w:shd w:val="clear" w:color="auto" w:fill="000080"/>
    </w:pPr>
    <w:rPr>
      <w:rFonts w:ascii="Tahoma" w:hAnsi="Tahoma" w:cs="Tahoma"/>
    </w:rPr>
  </w:style>
  <w:style w:type="character" w:customStyle="1" w:styleId="a6">
    <w:name w:val="Схема документа Знак"/>
    <w:basedOn w:val="a0"/>
    <w:link w:val="a5"/>
    <w:semiHidden/>
    <w:rsid w:val="00482D8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7">
    <w:name w:val="Гипертекстовая ссылка"/>
    <w:basedOn w:val="a0"/>
    <w:rsid w:val="00482D89"/>
    <w:rPr>
      <w:color w:val="008000"/>
      <w:sz w:val="20"/>
      <w:szCs w:val="20"/>
      <w:u w:val="single"/>
    </w:rPr>
  </w:style>
  <w:style w:type="paragraph" w:styleId="21">
    <w:name w:val="Body Text 2"/>
    <w:basedOn w:val="a"/>
    <w:link w:val="22"/>
    <w:rsid w:val="00482D89"/>
    <w:pPr>
      <w:jc w:val="both"/>
    </w:pPr>
    <w:rPr>
      <w:rFonts w:ascii="Courier New" w:hAnsi="Courier New"/>
      <w:sz w:val="26"/>
    </w:rPr>
  </w:style>
  <w:style w:type="character" w:customStyle="1" w:styleId="22">
    <w:name w:val="Основной текст 2 Знак"/>
    <w:basedOn w:val="a0"/>
    <w:link w:val="21"/>
    <w:rsid w:val="00482D89"/>
    <w:rPr>
      <w:rFonts w:ascii="Courier New" w:eastAsia="Times New Roman" w:hAnsi="Courier New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semiHidden/>
    <w:rsid w:val="00482D8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82D8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482D89"/>
    <w:pPr>
      <w:spacing w:after="120"/>
    </w:pPr>
  </w:style>
  <w:style w:type="character" w:customStyle="1" w:styleId="ab">
    <w:name w:val="Основной текст Знак"/>
    <w:basedOn w:val="a0"/>
    <w:link w:val="aa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482D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footer"/>
    <w:basedOn w:val="a"/>
    <w:link w:val="ad"/>
    <w:rsid w:val="00482D8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d">
    <w:name w:val="Нижний колонтитул Знак"/>
    <w:basedOn w:val="a0"/>
    <w:link w:val="ac"/>
    <w:rsid w:val="00482D89"/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page number"/>
    <w:basedOn w:val="a0"/>
    <w:rsid w:val="00482D89"/>
  </w:style>
  <w:style w:type="paragraph" w:styleId="HTML">
    <w:name w:val="HTML Preformatted"/>
    <w:basedOn w:val="a"/>
    <w:link w:val="HTML0"/>
    <w:rsid w:val="00482D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482D8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af0">
    <w:name w:val="Цветовое выделение"/>
    <w:rsid w:val="00482D89"/>
    <w:rPr>
      <w:b/>
      <w:bCs/>
      <w:color w:val="000080"/>
      <w:sz w:val="20"/>
      <w:szCs w:val="20"/>
    </w:rPr>
  </w:style>
  <w:style w:type="paragraph" w:customStyle="1" w:styleId="af1">
    <w:name w:val="Таблицы (моноширинный)"/>
    <w:basedOn w:val="a"/>
    <w:next w:val="a"/>
    <w:rsid w:val="00482D8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Indent 3"/>
    <w:basedOn w:val="a"/>
    <w:link w:val="32"/>
    <w:rsid w:val="00482D8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header"/>
    <w:basedOn w:val="a"/>
    <w:link w:val="af3"/>
    <w:rsid w:val="00482D8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rsid w:val="00482D89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">
    <w:name w:val="Font Style"/>
    <w:rsid w:val="00482D89"/>
    <w:rPr>
      <w:rFonts w:ascii="Times New Roman" w:hAnsi="Times New Roman" w:cs="Times New Roman" w:hint="default"/>
      <w:b/>
      <w:bCs/>
      <w:noProof w:val="0"/>
      <w:sz w:val="28"/>
      <w:szCs w:val="28"/>
    </w:rPr>
  </w:style>
  <w:style w:type="character" w:customStyle="1" w:styleId="FontStyle38">
    <w:name w:val="Font Style38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38">
    <w:name w:val="Paragraph Style38"/>
    <w:rsid w:val="00482D89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6">
    <w:name w:val="Paragraph Style36"/>
    <w:rsid w:val="00482D89"/>
    <w:pPr>
      <w:autoSpaceDE w:val="0"/>
      <w:autoSpaceDN w:val="0"/>
      <w:adjustRightInd w:val="0"/>
      <w:spacing w:after="0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3">
    <w:name w:val="Paragraph Style23"/>
    <w:rsid w:val="00482D89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5">
    <w:name w:val="Paragraph Style35"/>
    <w:rsid w:val="00482D8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5">
    <w:name w:val="Font Style25"/>
    <w:rsid w:val="00482D89"/>
    <w:rPr>
      <w:rFonts w:ascii="Times New Roman" w:hAnsi="Times New Roman"/>
      <w:noProof w:val="0"/>
      <w:color w:val="000000"/>
      <w:sz w:val="28"/>
      <w:szCs w:val="28"/>
    </w:rPr>
  </w:style>
  <w:style w:type="character" w:customStyle="1" w:styleId="FontStyle26">
    <w:name w:val="Font Style26"/>
    <w:rsid w:val="00482D89"/>
    <w:rPr>
      <w:rFonts w:ascii="Times New Roman" w:hAnsi="Times New Roman"/>
      <w:noProof w:val="0"/>
      <w:sz w:val="28"/>
      <w:szCs w:val="28"/>
    </w:rPr>
  </w:style>
  <w:style w:type="paragraph" w:customStyle="1" w:styleId="ParagraphStyle29">
    <w:name w:val="Paragraph Style29"/>
    <w:rsid w:val="00482D89"/>
    <w:pPr>
      <w:autoSpaceDE w:val="0"/>
      <w:autoSpaceDN w:val="0"/>
      <w:adjustRightInd w:val="0"/>
      <w:spacing w:before="15" w:after="15" w:line="240" w:lineRule="auto"/>
      <w:ind w:firstLine="72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8">
    <w:name w:val="Paragraph Style28"/>
    <w:rsid w:val="00482D89"/>
    <w:pPr>
      <w:autoSpaceDE w:val="0"/>
      <w:autoSpaceDN w:val="0"/>
      <w:adjustRightInd w:val="0"/>
      <w:spacing w:after="0" w:line="240" w:lineRule="auto"/>
      <w:ind w:firstLine="70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4">
    <w:name w:val="Paragraph Style24"/>
    <w:rsid w:val="00482D89"/>
    <w:pPr>
      <w:autoSpaceDE w:val="0"/>
      <w:autoSpaceDN w:val="0"/>
      <w:adjustRightInd w:val="0"/>
      <w:spacing w:before="15" w:after="15" w:line="240" w:lineRule="auto"/>
      <w:ind w:firstLine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22">
    <w:name w:val="Paragraph Style22"/>
    <w:rsid w:val="00482D89"/>
    <w:pPr>
      <w:autoSpaceDE w:val="0"/>
      <w:autoSpaceDN w:val="0"/>
      <w:adjustRightInd w:val="0"/>
      <w:spacing w:after="0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22">
    <w:name w:val="Font Style22"/>
    <w:rsid w:val="00482D89"/>
    <w:rPr>
      <w:rFonts w:ascii="Times New Roman" w:hAnsi="Times New Roman"/>
      <w:b/>
      <w:bCs/>
      <w:noProof w:val="0"/>
    </w:rPr>
  </w:style>
  <w:style w:type="character" w:customStyle="1" w:styleId="FontStyle20">
    <w:name w:val="Font Style20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9">
    <w:name w:val="Font Style1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8">
    <w:name w:val="Font Style1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17">
    <w:name w:val="Font Style1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15">
    <w:name w:val="Paragraph Style15"/>
    <w:rsid w:val="00482D89"/>
    <w:pPr>
      <w:autoSpaceDE w:val="0"/>
      <w:autoSpaceDN w:val="0"/>
      <w:adjustRightInd w:val="0"/>
      <w:spacing w:after="0" w:line="240" w:lineRule="auto"/>
      <w:ind w:firstLine="54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4">
    <w:name w:val="Paragraph Style14"/>
    <w:rsid w:val="00482D89"/>
    <w:pPr>
      <w:autoSpaceDE w:val="0"/>
      <w:autoSpaceDN w:val="0"/>
      <w:adjustRightInd w:val="0"/>
      <w:spacing w:after="0" w:line="240" w:lineRule="auto"/>
      <w:ind w:left="705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3">
    <w:name w:val="Paragraph Style13"/>
    <w:rsid w:val="00482D89"/>
    <w:pPr>
      <w:autoSpaceDE w:val="0"/>
      <w:autoSpaceDN w:val="0"/>
      <w:adjustRightInd w:val="0"/>
      <w:spacing w:after="0" w:line="360" w:lineRule="auto"/>
      <w:ind w:firstLine="720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FontStyle9">
    <w:name w:val="Font Style9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8">
    <w:name w:val="Font Style8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7">
    <w:name w:val="Font Style7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6">
    <w:name w:val="Font Style6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5">
    <w:name w:val="Font Style5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4">
    <w:name w:val="Font Style4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character" w:customStyle="1" w:styleId="FontStyle3">
    <w:name w:val="Font Style3"/>
    <w:rsid w:val="00482D89"/>
    <w:rPr>
      <w:rFonts w:ascii="Times New Roman" w:hAnsi="Times New Roman"/>
      <w:b/>
      <w:bCs/>
      <w:caps/>
      <w:noProof w:val="0"/>
      <w:sz w:val="28"/>
      <w:szCs w:val="28"/>
    </w:rPr>
  </w:style>
  <w:style w:type="paragraph" w:customStyle="1" w:styleId="ParagraphStyle6">
    <w:name w:val="Paragraph Style6"/>
    <w:rsid w:val="00482D89"/>
    <w:pPr>
      <w:autoSpaceDE w:val="0"/>
      <w:autoSpaceDN w:val="0"/>
      <w:adjustRightInd w:val="0"/>
      <w:spacing w:after="0" w:line="240" w:lineRule="auto"/>
      <w:ind w:left="1620" w:hanging="1635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5">
    <w:name w:val="Paragraph Style5"/>
    <w:rsid w:val="00482D89"/>
    <w:pPr>
      <w:autoSpaceDE w:val="0"/>
      <w:autoSpaceDN w:val="0"/>
      <w:adjustRightInd w:val="0"/>
      <w:spacing w:before="15" w:after="15" w:line="240" w:lineRule="auto"/>
      <w:ind w:firstLine="5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3">
    <w:name w:val="Paragraph Style3"/>
    <w:rsid w:val="00482D89"/>
    <w:pPr>
      <w:autoSpaceDE w:val="0"/>
      <w:autoSpaceDN w:val="0"/>
      <w:adjustRightInd w:val="0"/>
      <w:spacing w:before="15" w:after="15" w:line="240" w:lineRule="auto"/>
      <w:ind w:left="2160" w:hanging="1440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ParagraphStyle1">
    <w:name w:val="Paragraph Style1"/>
    <w:rsid w:val="00482D89"/>
    <w:pPr>
      <w:autoSpaceDE w:val="0"/>
      <w:autoSpaceDN w:val="0"/>
      <w:adjustRightInd w:val="0"/>
      <w:spacing w:before="15" w:after="15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paragraph" w:customStyle="1" w:styleId="af6">
    <w:name w:val="Комментарий"/>
    <w:basedOn w:val="a"/>
    <w:next w:val="a"/>
    <w:rsid w:val="00482D89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33">
    <w:name w:val="Body Text 3"/>
    <w:basedOn w:val="a"/>
    <w:link w:val="34"/>
    <w:rsid w:val="00482D8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82D8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7">
    <w:name w:val="Hyperlink"/>
    <w:basedOn w:val="a0"/>
    <w:rsid w:val="00482D89"/>
    <w:rPr>
      <w:color w:val="0000FF"/>
      <w:u w:val="single"/>
    </w:rPr>
  </w:style>
  <w:style w:type="paragraph" w:styleId="23">
    <w:name w:val="Body Text Indent 2"/>
    <w:basedOn w:val="a"/>
    <w:link w:val="24"/>
    <w:rsid w:val="00482D8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lock Text"/>
    <w:basedOn w:val="a"/>
    <w:rsid w:val="00482D89"/>
    <w:pPr>
      <w:widowControl w:val="0"/>
      <w:autoSpaceDE w:val="0"/>
      <w:autoSpaceDN w:val="0"/>
      <w:adjustRightInd w:val="0"/>
      <w:spacing w:before="240" w:line="220" w:lineRule="auto"/>
      <w:ind w:left="720" w:right="600"/>
      <w:jc w:val="center"/>
    </w:pPr>
    <w:rPr>
      <w:b/>
      <w:bCs/>
      <w:sz w:val="28"/>
      <w:szCs w:val="28"/>
    </w:rPr>
  </w:style>
  <w:style w:type="paragraph" w:customStyle="1" w:styleId="11">
    <w:name w:val="Обычный (веб)1"/>
    <w:basedOn w:val="a"/>
    <w:rsid w:val="00482D89"/>
    <w:pPr>
      <w:spacing w:before="30" w:after="120"/>
      <w:jc w:val="both"/>
    </w:pPr>
    <w:rPr>
      <w:rFonts w:ascii="Arial" w:hAnsi="Arial"/>
      <w:sz w:val="24"/>
      <w:szCs w:val="24"/>
    </w:rPr>
  </w:style>
  <w:style w:type="paragraph" w:customStyle="1" w:styleId="stylet1">
    <w:name w:val="stylet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stylet3">
    <w:name w:val="stylet3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ConsNonformat">
    <w:name w:val="ConsNonformat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482D8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ec1">
    <w:name w:val="rec1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basedOn w:val="a0"/>
    <w:qFormat/>
    <w:rsid w:val="00482D89"/>
    <w:rPr>
      <w:b/>
      <w:bCs/>
    </w:rPr>
  </w:style>
  <w:style w:type="character" w:customStyle="1" w:styleId="articleseperator">
    <w:name w:val="article_seperator"/>
    <w:basedOn w:val="a0"/>
    <w:rsid w:val="00482D89"/>
  </w:style>
  <w:style w:type="paragraph" w:customStyle="1" w:styleId="afa">
    <w:name w:val="Знак Знак Знак Знак Знак Знак Знак Знак Знак Знак Знак Знак Знак Знак Знак Знак"/>
    <w:basedOn w:val="a"/>
    <w:autoRedefine/>
    <w:rsid w:val="00482D89"/>
    <w:pPr>
      <w:spacing w:after="160" w:line="240" w:lineRule="exact"/>
    </w:pPr>
  </w:style>
  <w:style w:type="paragraph" w:customStyle="1" w:styleId="doctxt">
    <w:name w:val="doctxt"/>
    <w:basedOn w:val="a"/>
    <w:rsid w:val="00482D89"/>
    <w:pPr>
      <w:spacing w:before="60"/>
      <w:ind w:firstLine="400"/>
      <w:jc w:val="both"/>
    </w:pPr>
    <w:rPr>
      <w:rFonts w:ascii="Tahoma" w:hAnsi="Tahoma" w:cs="Tahoma"/>
    </w:rPr>
  </w:style>
  <w:style w:type="paragraph" w:customStyle="1" w:styleId="afb">
    <w:name w:val="Стиль"/>
    <w:rsid w:val="00482D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tentheader2cols">
    <w:name w:val="contentheader2cols"/>
    <w:basedOn w:val="a"/>
    <w:rsid w:val="00482D89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consplusnormal1">
    <w:name w:val="consplusnormal"/>
    <w:basedOn w:val="a"/>
    <w:rsid w:val="00482D89"/>
    <w:pPr>
      <w:spacing w:before="75" w:after="75"/>
    </w:pPr>
    <w:rPr>
      <w:rFonts w:ascii="Arial" w:hAnsi="Arial" w:cs="Arial"/>
      <w:color w:val="000000"/>
    </w:rPr>
  </w:style>
  <w:style w:type="paragraph" w:customStyle="1" w:styleId="12">
    <w:name w:val="Основной текст с отступом1"/>
    <w:basedOn w:val="a"/>
    <w:rsid w:val="00482D89"/>
    <w:pPr>
      <w:ind w:firstLine="600"/>
      <w:jc w:val="both"/>
    </w:pPr>
    <w:rPr>
      <w:sz w:val="28"/>
      <w:szCs w:val="28"/>
    </w:rPr>
  </w:style>
  <w:style w:type="paragraph" w:customStyle="1" w:styleId="ConsPlusCell">
    <w:name w:val="ConsPlusCell"/>
    <w:rsid w:val="00482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Стиль1"/>
    <w:basedOn w:val="a"/>
    <w:rsid w:val="00482D8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</w:pPr>
    <w:rPr>
      <w:b/>
      <w:sz w:val="28"/>
      <w:szCs w:val="24"/>
    </w:rPr>
  </w:style>
  <w:style w:type="paragraph" w:styleId="afc">
    <w:name w:val="Title"/>
    <w:basedOn w:val="a"/>
    <w:link w:val="afd"/>
    <w:qFormat/>
    <w:rsid w:val="00482D89"/>
    <w:pPr>
      <w:jc w:val="center"/>
    </w:pPr>
    <w:rPr>
      <w:b/>
      <w:bCs/>
      <w:sz w:val="28"/>
      <w:szCs w:val="28"/>
    </w:rPr>
  </w:style>
  <w:style w:type="character" w:customStyle="1" w:styleId="afd">
    <w:name w:val="Название Знак"/>
    <w:basedOn w:val="a0"/>
    <w:link w:val="afc"/>
    <w:rsid w:val="00482D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e">
    <w:name w:val="No Spacing"/>
    <w:qFormat/>
    <w:rsid w:val="00482D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">
    <w:name w:val="ОСНОВНОЙ !!!"/>
    <w:basedOn w:val="aa"/>
    <w:link w:val="aff0"/>
    <w:rsid w:val="00482D89"/>
    <w:pPr>
      <w:spacing w:before="120" w:after="0"/>
      <w:ind w:firstLine="900"/>
      <w:jc w:val="both"/>
    </w:pPr>
    <w:rPr>
      <w:rFonts w:ascii="Arial" w:hAnsi="Arial"/>
      <w:color w:val="000000"/>
      <w:sz w:val="24"/>
      <w:szCs w:val="24"/>
      <w:lang w:eastAsia="ar-SA"/>
    </w:rPr>
  </w:style>
  <w:style w:type="character" w:customStyle="1" w:styleId="aff0">
    <w:name w:val="ОСНОВНОЙ !!! Знак"/>
    <w:basedOn w:val="a0"/>
    <w:link w:val="aff"/>
    <w:rsid w:val="00482D89"/>
    <w:rPr>
      <w:rFonts w:ascii="Arial" w:eastAsia="Times New Roman" w:hAnsi="Arial" w:cs="Times New Roman"/>
      <w:color w:val="000000"/>
      <w:sz w:val="24"/>
      <w:szCs w:val="24"/>
      <w:lang w:eastAsia="ar-SA"/>
    </w:rPr>
  </w:style>
  <w:style w:type="paragraph" w:customStyle="1" w:styleId="312">
    <w:name w:val="Стиль Заголовок 3 + 12 пт"/>
    <w:basedOn w:val="3"/>
    <w:rsid w:val="00482D89"/>
    <w:pPr>
      <w:tabs>
        <w:tab w:val="left" w:pos="0"/>
        <w:tab w:val="left" w:pos="2340"/>
      </w:tabs>
      <w:spacing w:before="113" w:after="113"/>
      <w:ind w:firstLine="709"/>
    </w:pPr>
    <w:rPr>
      <w:rFonts w:ascii="Times New Roman" w:hAnsi="Times New Roman" w:cs="Times New Roman"/>
      <w:sz w:val="24"/>
      <w:lang w:eastAsia="ar-SA"/>
    </w:rPr>
  </w:style>
  <w:style w:type="character" w:customStyle="1" w:styleId="WW8Num1z0">
    <w:name w:val="WW8Num1z0"/>
    <w:rsid w:val="00482D89"/>
    <w:rPr>
      <w:rFonts w:ascii="Symbol" w:hAnsi="Symbol"/>
    </w:rPr>
  </w:style>
  <w:style w:type="paragraph" w:customStyle="1" w:styleId="1590">
    <w:name w:val="Стиль ОСНОВНОЙ !!! + Слева:  159 см Первая строка:  0 см"/>
    <w:basedOn w:val="aff"/>
    <w:rsid w:val="00482D89"/>
    <w:pPr>
      <w:ind w:left="900" w:firstLine="0"/>
    </w:pPr>
    <w:rPr>
      <w:sz w:val="20"/>
      <w:szCs w:val="20"/>
    </w:rPr>
  </w:style>
  <w:style w:type="character" w:customStyle="1" w:styleId="art1">
    <w:name w:val="art1"/>
    <w:basedOn w:val="a0"/>
    <w:rsid w:val="00482D89"/>
    <w:rPr>
      <w:vanish w:val="0"/>
      <w:webHidden w:val="0"/>
      <w:sz w:val="21"/>
      <w:szCs w:val="21"/>
      <w:specVanish w:val="0"/>
    </w:rPr>
  </w:style>
  <w:style w:type="paragraph" w:customStyle="1" w:styleId="25">
    <w:name w:val="Îñíîâíîé òåêñò 2"/>
    <w:basedOn w:val="a"/>
    <w:rsid w:val="00482D89"/>
    <w:pPr>
      <w:widowControl w:val="0"/>
      <w:ind w:firstLine="720"/>
      <w:jc w:val="both"/>
    </w:pPr>
    <w:rPr>
      <w:b/>
      <w:color w:val="000000"/>
      <w:sz w:val="24"/>
      <w:lang w:val="en-US"/>
    </w:rPr>
  </w:style>
  <w:style w:type="paragraph" w:customStyle="1" w:styleId="FR2">
    <w:name w:val="FR2"/>
    <w:rsid w:val="00482D89"/>
    <w:pPr>
      <w:widowControl w:val="0"/>
      <w:autoSpaceDE w:val="0"/>
      <w:autoSpaceDN w:val="0"/>
      <w:adjustRightInd w:val="0"/>
      <w:spacing w:after="0" w:line="260" w:lineRule="auto"/>
      <w:ind w:firstLine="16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R1">
    <w:name w:val="FR1"/>
    <w:rsid w:val="00482D89"/>
    <w:pPr>
      <w:widowControl w:val="0"/>
      <w:autoSpaceDE w:val="0"/>
      <w:autoSpaceDN w:val="0"/>
      <w:adjustRightInd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Web1">
    <w:name w:val="Обычный (Web)1"/>
    <w:basedOn w:val="a"/>
    <w:rsid w:val="00482D89"/>
    <w:pPr>
      <w:spacing w:before="100" w:after="100"/>
      <w:ind w:left="480" w:right="240"/>
      <w:jc w:val="both"/>
    </w:pPr>
    <w:rPr>
      <w:rFonts w:ascii="Verdana" w:hAnsi="Verdana" w:cs="Arial"/>
      <w:color w:val="000000"/>
      <w:sz w:val="16"/>
      <w:szCs w:val="16"/>
    </w:rPr>
  </w:style>
  <w:style w:type="paragraph" w:styleId="14">
    <w:name w:val="toc 1"/>
    <w:basedOn w:val="a"/>
    <w:next w:val="a"/>
    <w:autoRedefine/>
    <w:qFormat/>
    <w:rsid w:val="00482D89"/>
    <w:pPr>
      <w:spacing w:before="120" w:after="120"/>
    </w:pPr>
    <w:rPr>
      <w:rFonts w:ascii="Calibri" w:hAnsi="Calibri"/>
      <w:b/>
      <w:bCs/>
      <w:caps/>
    </w:rPr>
  </w:style>
  <w:style w:type="paragraph" w:styleId="26">
    <w:name w:val="toc 2"/>
    <w:basedOn w:val="a"/>
    <w:next w:val="a"/>
    <w:autoRedefine/>
    <w:qFormat/>
    <w:rsid w:val="00482D89"/>
    <w:pPr>
      <w:ind w:left="240"/>
    </w:pPr>
    <w:rPr>
      <w:rFonts w:ascii="Calibri" w:hAnsi="Calibri"/>
      <w:smallCaps/>
    </w:rPr>
  </w:style>
  <w:style w:type="paragraph" w:styleId="35">
    <w:name w:val="toc 3"/>
    <w:basedOn w:val="3"/>
    <w:next w:val="aff1"/>
    <w:link w:val="36"/>
    <w:autoRedefine/>
    <w:qFormat/>
    <w:rsid w:val="00482D89"/>
    <w:pPr>
      <w:keepNext w:val="0"/>
      <w:spacing w:before="0" w:after="0"/>
      <w:ind w:left="480"/>
      <w:outlineLvl w:val="9"/>
    </w:pPr>
    <w:rPr>
      <w:rFonts w:ascii="Calibri" w:hAnsi="Calibri" w:cs="Times New Roman"/>
      <w:b w:val="0"/>
      <w:bCs w:val="0"/>
      <w:i/>
      <w:iCs/>
      <w:sz w:val="20"/>
      <w:szCs w:val="20"/>
    </w:rPr>
  </w:style>
  <w:style w:type="paragraph" w:styleId="aff1">
    <w:name w:val="List Paragraph"/>
    <w:basedOn w:val="a"/>
    <w:qFormat/>
    <w:rsid w:val="00482D89"/>
    <w:pPr>
      <w:ind w:left="708"/>
    </w:pPr>
    <w:rPr>
      <w:sz w:val="24"/>
      <w:szCs w:val="24"/>
    </w:rPr>
  </w:style>
  <w:style w:type="character" w:customStyle="1" w:styleId="36">
    <w:name w:val="Оглавление 3 Знак"/>
    <w:basedOn w:val="27"/>
    <w:link w:val="35"/>
    <w:rsid w:val="00482D89"/>
    <w:rPr>
      <w:rFonts w:ascii="Calibri" w:eastAsia="Times New Roman" w:hAnsi="Calibri" w:cs="Times New Roman"/>
      <w:i/>
      <w:iCs/>
      <w:sz w:val="20"/>
      <w:szCs w:val="20"/>
      <w:lang w:eastAsia="ru-RU"/>
    </w:rPr>
  </w:style>
  <w:style w:type="character" w:customStyle="1" w:styleId="27">
    <w:name w:val="Красная строка 2 Знак"/>
    <w:basedOn w:val="af5"/>
    <w:link w:val="28"/>
    <w:rsid w:val="00482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First Indent 2"/>
    <w:basedOn w:val="af4"/>
    <w:link w:val="27"/>
    <w:rsid w:val="00482D89"/>
    <w:pPr>
      <w:ind w:firstLine="210"/>
    </w:pPr>
    <w:rPr>
      <w:sz w:val="24"/>
      <w:szCs w:val="24"/>
    </w:rPr>
  </w:style>
  <w:style w:type="character" w:customStyle="1" w:styleId="210">
    <w:name w:val="Красная строка 2 Знак1"/>
    <w:basedOn w:val="af5"/>
    <w:uiPriority w:val="99"/>
    <w:semiHidden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2">
    <w:name w:val="Îáû÷íûé"/>
    <w:rsid w:val="00482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f3">
    <w:name w:val="FollowedHyperlink"/>
    <w:basedOn w:val="a0"/>
    <w:rsid w:val="00482D89"/>
    <w:rPr>
      <w:color w:val="800080"/>
      <w:u w:val="single"/>
    </w:rPr>
  </w:style>
  <w:style w:type="paragraph" w:customStyle="1" w:styleId="BodyTxt">
    <w:name w:val="Body Txt"/>
    <w:basedOn w:val="a"/>
    <w:rsid w:val="00482D89"/>
    <w:pPr>
      <w:keepLines/>
      <w:spacing w:before="60" w:after="60"/>
      <w:ind w:firstLine="567"/>
      <w:jc w:val="both"/>
    </w:pPr>
    <w:rPr>
      <w:rFonts w:ascii="Arial Narrow" w:hAnsi="Arial Narrow"/>
      <w:sz w:val="24"/>
    </w:rPr>
  </w:style>
  <w:style w:type="paragraph" w:customStyle="1" w:styleId="TimesNewRoman12">
    <w:name w:val="Стиль ОСНОВНОЙ !!! + Times New Roman 12 пт"/>
    <w:basedOn w:val="aff"/>
    <w:link w:val="TimesNewRoman120"/>
    <w:rsid w:val="00482D89"/>
    <w:pPr>
      <w:ind w:firstLine="851"/>
    </w:pPr>
    <w:rPr>
      <w:rFonts w:ascii="Times New Roman" w:hAnsi="Times New Roman"/>
      <w:color w:val="auto"/>
    </w:rPr>
  </w:style>
  <w:style w:type="character" w:customStyle="1" w:styleId="TimesNewRoman120">
    <w:name w:val="Стиль ОСНОВНОЙ !!! + Times New Roman 12 пт Знак"/>
    <w:basedOn w:val="a0"/>
    <w:link w:val="TimesNewRoman12"/>
    <w:rsid w:val="00482D8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f4">
    <w:name w:val="annotation reference"/>
    <w:basedOn w:val="a0"/>
    <w:rsid w:val="00482D89"/>
    <w:rPr>
      <w:sz w:val="16"/>
      <w:szCs w:val="16"/>
    </w:rPr>
  </w:style>
  <w:style w:type="paragraph" w:styleId="aff5">
    <w:name w:val="annotation text"/>
    <w:basedOn w:val="a"/>
    <w:link w:val="aff6"/>
    <w:rsid w:val="00482D8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Текст примечания Знак"/>
    <w:basedOn w:val="a0"/>
    <w:link w:val="aff5"/>
    <w:rsid w:val="00482D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TOC Heading"/>
    <w:basedOn w:val="1"/>
    <w:next w:val="a"/>
    <w:qFormat/>
    <w:rsid w:val="00482D89"/>
    <w:pPr>
      <w:keepLines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pacing w:val="0"/>
      <w:sz w:val="28"/>
      <w:szCs w:val="28"/>
      <w:lang w:eastAsia="en-US"/>
    </w:rPr>
  </w:style>
  <w:style w:type="paragraph" w:styleId="41">
    <w:name w:val="toc 4"/>
    <w:basedOn w:val="a"/>
    <w:next w:val="a"/>
    <w:autoRedefine/>
    <w:rsid w:val="00482D89"/>
    <w:pPr>
      <w:ind w:left="720"/>
    </w:pPr>
    <w:rPr>
      <w:rFonts w:ascii="Calibri" w:hAnsi="Calibri"/>
      <w:sz w:val="18"/>
      <w:szCs w:val="18"/>
    </w:rPr>
  </w:style>
  <w:style w:type="paragraph" w:styleId="51">
    <w:name w:val="toc 5"/>
    <w:basedOn w:val="a"/>
    <w:next w:val="a"/>
    <w:autoRedefine/>
    <w:rsid w:val="00482D89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"/>
    <w:next w:val="a"/>
    <w:autoRedefine/>
    <w:rsid w:val="00482D89"/>
    <w:pPr>
      <w:ind w:left="1200"/>
    </w:pPr>
    <w:rPr>
      <w:rFonts w:ascii="Calibri" w:hAnsi="Calibri"/>
      <w:sz w:val="18"/>
      <w:szCs w:val="18"/>
    </w:rPr>
  </w:style>
  <w:style w:type="paragraph" w:styleId="71">
    <w:name w:val="toc 7"/>
    <w:basedOn w:val="a"/>
    <w:next w:val="a"/>
    <w:autoRedefine/>
    <w:rsid w:val="00482D89"/>
    <w:pPr>
      <w:ind w:left="1440"/>
    </w:pPr>
    <w:rPr>
      <w:rFonts w:ascii="Calibri" w:hAnsi="Calibri"/>
      <w:sz w:val="18"/>
      <w:szCs w:val="18"/>
    </w:rPr>
  </w:style>
  <w:style w:type="paragraph" w:styleId="81">
    <w:name w:val="toc 8"/>
    <w:basedOn w:val="a"/>
    <w:next w:val="a"/>
    <w:autoRedefine/>
    <w:rsid w:val="00482D89"/>
    <w:pPr>
      <w:ind w:left="1680"/>
    </w:pPr>
    <w:rPr>
      <w:rFonts w:ascii="Calibri" w:hAnsi="Calibri"/>
      <w:sz w:val="18"/>
      <w:szCs w:val="18"/>
    </w:rPr>
  </w:style>
  <w:style w:type="paragraph" w:styleId="91">
    <w:name w:val="toc 9"/>
    <w:basedOn w:val="a"/>
    <w:next w:val="a"/>
    <w:autoRedefine/>
    <w:rsid w:val="00482D89"/>
    <w:pPr>
      <w:ind w:left="1920"/>
    </w:pPr>
    <w:rPr>
      <w:rFonts w:ascii="Calibri" w:hAnsi="Calibri"/>
      <w:sz w:val="18"/>
      <w:szCs w:val="18"/>
    </w:rPr>
  </w:style>
  <w:style w:type="paragraph" w:customStyle="1" w:styleId="15">
    <w:name w:val="Обычный1"/>
    <w:link w:val="Normal"/>
    <w:rsid w:val="00482D89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rmal">
    <w:name w:val="Normal Знак"/>
    <w:basedOn w:val="a0"/>
    <w:link w:val="15"/>
    <w:rsid w:val="00482D8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Iauiue">
    <w:name w:val="Iau?iue"/>
    <w:rsid w:val="00482D8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9">
    <w:name w:val="List 2"/>
    <w:basedOn w:val="a"/>
    <w:rsid w:val="00482D89"/>
    <w:pPr>
      <w:ind w:left="566" w:hanging="283"/>
    </w:pPr>
  </w:style>
  <w:style w:type="paragraph" w:styleId="aff8">
    <w:name w:val="Subtitle"/>
    <w:basedOn w:val="a"/>
    <w:link w:val="aff9"/>
    <w:qFormat/>
    <w:rsid w:val="00482D89"/>
    <w:pPr>
      <w:jc w:val="center"/>
    </w:pPr>
    <w:rPr>
      <w:b/>
      <w:sz w:val="28"/>
    </w:rPr>
  </w:style>
  <w:style w:type="character" w:customStyle="1" w:styleId="aff9">
    <w:name w:val="Подзаголовок Знак"/>
    <w:basedOn w:val="a0"/>
    <w:link w:val="aff8"/>
    <w:rsid w:val="00482D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610">
    <w:name w:val="Заголовок 61"/>
    <w:basedOn w:val="15"/>
    <w:next w:val="15"/>
    <w:rsid w:val="00482D89"/>
    <w:pPr>
      <w:keepNext/>
      <w:widowControl/>
      <w:suppressAutoHyphens w:val="0"/>
      <w:overflowPunct/>
      <w:autoSpaceDE/>
      <w:jc w:val="right"/>
      <w:textAlignment w:val="auto"/>
    </w:pPr>
    <w:rPr>
      <w:sz w:val="28"/>
      <w:lang w:eastAsia="ru-RU"/>
    </w:rPr>
  </w:style>
  <w:style w:type="paragraph" w:customStyle="1" w:styleId="r">
    <w:name w:val="r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140">
    <w:name w:val="Стиль14"/>
    <w:basedOn w:val="a"/>
    <w:rsid w:val="00482D89"/>
    <w:pPr>
      <w:spacing w:before="100" w:beforeAutospacing="1" w:after="100" w:afterAutospacing="1"/>
      <w:ind w:firstLine="720"/>
      <w:jc w:val="both"/>
    </w:pPr>
    <w:rPr>
      <w:sz w:val="28"/>
    </w:rPr>
  </w:style>
  <w:style w:type="paragraph" w:styleId="affa">
    <w:name w:val="toa heading"/>
    <w:basedOn w:val="a"/>
    <w:next w:val="a"/>
    <w:semiHidden/>
    <w:rsid w:val="00482D89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affb">
    <w:name w:val="очистить формат"/>
    <w:basedOn w:val="23"/>
    <w:rsid w:val="00482D89"/>
    <w:pPr>
      <w:widowControl w:val="0"/>
      <w:autoSpaceDE w:val="0"/>
      <w:autoSpaceDN w:val="0"/>
      <w:adjustRightInd w:val="0"/>
      <w:spacing w:after="0" w:line="240" w:lineRule="auto"/>
      <w:ind w:left="0" w:firstLine="960"/>
    </w:pPr>
  </w:style>
  <w:style w:type="character" w:customStyle="1" w:styleId="apple-converted-space">
    <w:name w:val="apple-converted-space"/>
    <w:basedOn w:val="a0"/>
    <w:rsid w:val="00482D89"/>
  </w:style>
  <w:style w:type="character" w:styleId="affc">
    <w:name w:val="Emphasis"/>
    <w:basedOn w:val="a0"/>
    <w:qFormat/>
    <w:rsid w:val="00482D89"/>
    <w:rPr>
      <w:i/>
      <w:iCs/>
    </w:rPr>
  </w:style>
  <w:style w:type="paragraph" w:customStyle="1" w:styleId="text3cl">
    <w:name w:val="text3cl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paragraph" w:customStyle="1" w:styleId="310">
    <w:name w:val="Основной текст 31"/>
    <w:basedOn w:val="a"/>
    <w:rsid w:val="00482D89"/>
    <w:pPr>
      <w:suppressAutoHyphens/>
      <w:spacing w:after="120"/>
    </w:pPr>
    <w:rPr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482D8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western">
    <w:name w:val="western"/>
    <w:basedOn w:val="a"/>
    <w:rsid w:val="00482D89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highlightactive">
    <w:name w:val="highlight highlight_active"/>
    <w:basedOn w:val="a0"/>
    <w:rsid w:val="00482D89"/>
  </w:style>
  <w:style w:type="paragraph" w:customStyle="1" w:styleId="16">
    <w:name w:val="Без интервала1"/>
    <w:rsid w:val="00482D8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rintj">
    <w:name w:val="printj"/>
    <w:basedOn w:val="a"/>
    <w:rsid w:val="00482D89"/>
    <w:pPr>
      <w:spacing w:before="144" w:after="288"/>
      <w:jc w:val="both"/>
    </w:pPr>
    <w:rPr>
      <w:sz w:val="24"/>
      <w:szCs w:val="24"/>
    </w:rPr>
  </w:style>
  <w:style w:type="paragraph" w:customStyle="1" w:styleId="17">
    <w:name w:val="Знак Знак1 Знак"/>
    <w:basedOn w:val="a"/>
    <w:rsid w:val="00482D89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affd">
    <w:name w:val="a"/>
    <w:basedOn w:val="a"/>
    <w:rsid w:val="00482D8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6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24CA9-676D-4AD2-BFEC-17937BB86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Первушова</dc:creator>
  <cp:lastModifiedBy>User</cp:lastModifiedBy>
  <cp:revision>4</cp:revision>
  <cp:lastPrinted>2022-03-31T12:19:00Z</cp:lastPrinted>
  <dcterms:created xsi:type="dcterms:W3CDTF">2024-06-04T05:38:00Z</dcterms:created>
  <dcterms:modified xsi:type="dcterms:W3CDTF">2024-06-04T06:04:00Z</dcterms:modified>
</cp:coreProperties>
</file>